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18" w:type="dxa"/>
        <w:tblLook w:val="04A0" w:firstRow="1" w:lastRow="0" w:firstColumn="1" w:lastColumn="0" w:noHBand="0" w:noVBand="1"/>
      </w:tblPr>
      <w:tblGrid>
        <w:gridCol w:w="3116"/>
        <w:gridCol w:w="281"/>
        <w:gridCol w:w="6521"/>
      </w:tblGrid>
      <w:tr w:rsidR="00AE77E5" w:rsidRPr="00280C58" w14:paraId="5B59F4AB" w14:textId="77777777" w:rsidTr="00EA62B1">
        <w:tc>
          <w:tcPr>
            <w:tcW w:w="3116" w:type="dxa"/>
          </w:tcPr>
          <w:p w14:paraId="267FE683" w14:textId="4998069A" w:rsidR="00F95E8B" w:rsidRPr="00AB0940" w:rsidRDefault="00AB0940" w:rsidP="00A703D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B0940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3E4C98" wp14:editId="4CB7AE1A">
                      <wp:simplePos x="0" y="0"/>
                      <wp:positionH relativeFrom="column">
                        <wp:posOffset>339725</wp:posOffset>
                      </wp:positionH>
                      <wp:positionV relativeFrom="paragraph">
                        <wp:posOffset>397510</wp:posOffset>
                      </wp:positionV>
                      <wp:extent cx="1079500" cy="0"/>
                      <wp:effectExtent l="0" t="0" r="25400" b="19050"/>
                      <wp:wrapNone/>
                      <wp:docPr id="1002727104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9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48F3932"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.75pt,31.3pt" to="111.75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F95E8B" w:rsidRPr="00AB09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ỦY BAN NHÂN DÂN TỈNH BÌNH PHƯỚC</w:t>
            </w:r>
          </w:p>
          <w:p w14:paraId="7452549F" w14:textId="30DF28D9" w:rsidR="00BD7DB1" w:rsidRPr="00AB0940" w:rsidRDefault="00BD7DB1" w:rsidP="000E2833">
            <w:pPr>
              <w:spacing w:before="24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B0940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8D3CDE">
              <w:rPr>
                <w:rFonts w:ascii="Times New Roman" w:hAnsi="Times New Roman" w:cs="Times New Roman"/>
                <w:sz w:val="26"/>
                <w:szCs w:val="26"/>
              </w:rPr>
              <w:t>:      /</w:t>
            </w:r>
            <w:r w:rsidRPr="00AB0940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0E2833" w:rsidRPr="00AB094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AB0940">
              <w:rPr>
                <w:rFonts w:ascii="Times New Roman" w:hAnsi="Times New Roman" w:cs="Times New Roman"/>
                <w:sz w:val="26"/>
                <w:szCs w:val="26"/>
              </w:rPr>
              <w:t>/QĐ-UBND</w:t>
            </w:r>
          </w:p>
        </w:tc>
        <w:tc>
          <w:tcPr>
            <w:tcW w:w="281" w:type="dxa"/>
          </w:tcPr>
          <w:p w14:paraId="158544C9" w14:textId="77777777" w:rsidR="00F95E8B" w:rsidRPr="00AB0940" w:rsidRDefault="00F95E8B" w:rsidP="00A703D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521" w:type="dxa"/>
          </w:tcPr>
          <w:p w14:paraId="4D92EC14" w14:textId="622D2F1E" w:rsidR="00F95E8B" w:rsidRPr="00AB0940" w:rsidRDefault="00AB0940" w:rsidP="00AB0940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</w:t>
            </w:r>
            <w:r w:rsidR="00EA62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F95E8B" w:rsidRPr="00AB09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14:paraId="24379B77" w14:textId="7A7580B7" w:rsidR="00F95E8B" w:rsidRPr="00AB0940" w:rsidRDefault="00EA62B1" w:rsidP="00AB094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</w:t>
            </w:r>
            <w:proofErr w:type="spellStart"/>
            <w:r w:rsidR="00F95E8B" w:rsidRPr="00AB09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</w:t>
            </w:r>
            <w:proofErr w:type="spellEnd"/>
            <w:r w:rsidR="00F95E8B" w:rsidRPr="00AB09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F95E8B" w:rsidRPr="00AB09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lập</w:t>
            </w:r>
            <w:proofErr w:type="spellEnd"/>
            <w:r w:rsidR="00F95E8B" w:rsidRPr="00AB09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– </w:t>
            </w:r>
            <w:proofErr w:type="spellStart"/>
            <w:r w:rsidR="00F95E8B" w:rsidRPr="00AB09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Tự</w:t>
            </w:r>
            <w:proofErr w:type="spellEnd"/>
            <w:r w:rsidR="00F95E8B" w:rsidRPr="00AB09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do – </w:t>
            </w:r>
            <w:proofErr w:type="spellStart"/>
            <w:r w:rsidR="00F95E8B" w:rsidRPr="00AB09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Hạnh</w:t>
            </w:r>
            <w:proofErr w:type="spellEnd"/>
            <w:r w:rsidR="00F95E8B" w:rsidRPr="00AB09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phúc</w:t>
            </w:r>
          </w:p>
          <w:p w14:paraId="34AC9196" w14:textId="3AE2B711" w:rsidR="00BD7DB1" w:rsidRPr="00AB0940" w:rsidRDefault="00BD7DB1" w:rsidP="000E2833">
            <w:pPr>
              <w:spacing w:before="240" w:after="12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AB0940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5FC9FEE" wp14:editId="5C977EA7">
                      <wp:simplePos x="0" y="0"/>
                      <wp:positionH relativeFrom="column">
                        <wp:posOffset>1497179</wp:posOffset>
                      </wp:positionH>
                      <wp:positionV relativeFrom="paragraph">
                        <wp:posOffset>26670</wp:posOffset>
                      </wp:positionV>
                      <wp:extent cx="1610436" cy="0"/>
                      <wp:effectExtent l="0" t="0" r="27940" b="19050"/>
                      <wp:wrapNone/>
                      <wp:docPr id="179835581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04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C2A4CD2" id="Straight Connector 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7.9pt,2.1pt" to="244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EA62B1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  </w:t>
            </w:r>
            <w:r w:rsidRPr="00AB094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Bình </w:t>
            </w:r>
            <w:proofErr w:type="spellStart"/>
            <w:r w:rsidRPr="00AB094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Phước</w:t>
            </w:r>
            <w:proofErr w:type="spellEnd"/>
            <w:r w:rsidRPr="00AB094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, ngày     </w:t>
            </w:r>
            <w:proofErr w:type="spellStart"/>
            <w:r w:rsidRPr="00AB094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Pr="00AB094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</w:t>
            </w:r>
            <w:proofErr w:type="spellStart"/>
            <w:r w:rsidRPr="00AB094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năm</w:t>
            </w:r>
            <w:proofErr w:type="spellEnd"/>
            <w:r w:rsidRPr="00AB094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202</w:t>
            </w:r>
            <w:r w:rsidR="000E2833" w:rsidRPr="00AB094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5</w:t>
            </w:r>
          </w:p>
        </w:tc>
      </w:tr>
    </w:tbl>
    <w:p w14:paraId="6C6DC45D" w14:textId="2C1C4A89" w:rsidR="00331395" w:rsidRDefault="00D33F46" w:rsidP="00AE77E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4642F9A" wp14:editId="18994271">
                <wp:simplePos x="0" y="0"/>
                <wp:positionH relativeFrom="column">
                  <wp:posOffset>200137</wp:posOffset>
                </wp:positionH>
                <wp:positionV relativeFrom="paragraph">
                  <wp:posOffset>32554</wp:posOffset>
                </wp:positionV>
                <wp:extent cx="1585731" cy="474562"/>
                <wp:effectExtent l="0" t="0" r="14605" b="2095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5731" cy="4745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025796" w14:textId="77777777" w:rsidR="00021BC7" w:rsidRDefault="00D33F46" w:rsidP="00021BC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33F4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DỰ THẢO</w:t>
                            </w:r>
                          </w:p>
                          <w:p w14:paraId="186B5D8E" w14:textId="6DD6BFA1" w:rsidR="00D33F46" w:rsidRDefault="00021BC7" w:rsidP="00D33F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Lấy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ý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kiến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góp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ý</w:t>
                            </w:r>
                          </w:p>
                          <w:p w14:paraId="787716F6" w14:textId="77777777" w:rsidR="00021BC7" w:rsidRPr="00D33F46" w:rsidRDefault="00021BC7" w:rsidP="00D33F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642F9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15.75pt;margin-top:2.55pt;width:124.85pt;height:37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" fillcolor="white [3201]" strokeweight=".5pt">
                <v:textbox>
                  <w:txbxContent>
                    <w:p w14:paraId="3A025796" w14:textId="77777777" w:rsidR="00021BC7" w:rsidRDefault="00D33F46" w:rsidP="00021BC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33F4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DỰ THẢO</w:t>
                      </w:r>
                    </w:p>
                    <w:p w14:paraId="186B5D8E" w14:textId="6DD6BFA1" w:rsidR="00D33F46" w:rsidRDefault="00021BC7" w:rsidP="00D33F4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Lấy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ý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kiến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góp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ý</w:t>
                      </w:r>
                    </w:p>
                    <w:p w14:paraId="787716F6" w14:textId="77777777" w:rsidR="00021BC7" w:rsidRPr="00D33F46" w:rsidRDefault="00021BC7" w:rsidP="00D33F4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E7FA93B" w14:textId="77777777" w:rsidR="00D33F46" w:rsidRDefault="00D33F46" w:rsidP="00AE77E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70A828" w14:textId="7829BB04" w:rsidR="00A703DB" w:rsidRPr="006246BE" w:rsidRDefault="005541E1" w:rsidP="00266B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246BE">
        <w:rPr>
          <w:rFonts w:ascii="Times New Roman" w:hAnsi="Times New Roman" w:cs="Times New Roman"/>
          <w:b/>
          <w:bCs/>
          <w:sz w:val="26"/>
          <w:szCs w:val="26"/>
        </w:rPr>
        <w:t>QUY</w:t>
      </w:r>
      <w:r w:rsidR="00BD7DB1" w:rsidRPr="006246BE">
        <w:rPr>
          <w:rFonts w:ascii="Times New Roman" w:hAnsi="Times New Roman" w:cs="Times New Roman"/>
          <w:b/>
          <w:bCs/>
          <w:sz w:val="26"/>
          <w:szCs w:val="26"/>
        </w:rPr>
        <w:t xml:space="preserve">ẾT </w:t>
      </w:r>
      <w:r w:rsidRPr="006246BE">
        <w:rPr>
          <w:rFonts w:ascii="Times New Roman" w:hAnsi="Times New Roman" w:cs="Times New Roman"/>
          <w:b/>
          <w:bCs/>
          <w:sz w:val="26"/>
          <w:szCs w:val="26"/>
        </w:rPr>
        <w:t xml:space="preserve">ĐỊNH </w:t>
      </w:r>
    </w:p>
    <w:p w14:paraId="50E05C61" w14:textId="77777777" w:rsidR="00704F7B" w:rsidRDefault="008D36EC" w:rsidP="00266BC3">
      <w:pPr>
        <w:spacing w:after="0" w:line="240" w:lineRule="auto"/>
        <w:ind w:firstLine="562"/>
        <w:jc w:val="center"/>
        <w:rPr>
          <w:rFonts w:ascii="Times New Roman" w:hAnsi="Times New Roman"/>
          <w:b/>
          <w:sz w:val="26"/>
          <w:szCs w:val="26"/>
        </w:rPr>
      </w:pPr>
      <w:r w:rsidRPr="00704F7B">
        <w:rPr>
          <w:rFonts w:ascii="Times New Roman" w:hAnsi="Times New Roman" w:cs="Times New Roman"/>
          <w:b/>
          <w:iCs/>
          <w:sz w:val="26"/>
          <w:szCs w:val="26"/>
        </w:rPr>
        <w:t xml:space="preserve">Quy </w:t>
      </w:r>
      <w:proofErr w:type="spellStart"/>
      <w:r w:rsidRPr="00704F7B">
        <w:rPr>
          <w:rFonts w:ascii="Times New Roman" w:hAnsi="Times New Roman" w:cs="Times New Roman"/>
          <w:b/>
          <w:iCs/>
          <w:sz w:val="26"/>
          <w:szCs w:val="26"/>
        </w:rPr>
        <w:t>định</w:t>
      </w:r>
      <w:proofErr w:type="spellEnd"/>
      <w:r w:rsidR="00BD7DB1" w:rsidRPr="00704F7B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="00393AEA" w:rsidRPr="00704F7B">
        <w:rPr>
          <w:rFonts w:ascii="Times New Roman" w:hAnsi="Times New Roman" w:cs="Times New Roman"/>
          <w:b/>
          <w:iCs/>
          <w:sz w:val="26"/>
          <w:szCs w:val="26"/>
        </w:rPr>
        <w:t>đ</w:t>
      </w:r>
      <w:r w:rsidR="00BD7DB1" w:rsidRPr="00704F7B">
        <w:rPr>
          <w:rFonts w:ascii="Times New Roman" w:hAnsi="Times New Roman" w:cs="Times New Roman"/>
          <w:b/>
          <w:iCs/>
          <w:sz w:val="26"/>
          <w:szCs w:val="26"/>
        </w:rPr>
        <w:t>ịnh</w:t>
      </w:r>
      <w:proofErr w:type="spellEnd"/>
      <w:r w:rsidR="00BD7DB1" w:rsidRPr="00704F7B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="00BD7DB1" w:rsidRPr="00704F7B">
        <w:rPr>
          <w:rFonts w:ascii="Times New Roman" w:hAnsi="Times New Roman" w:cs="Times New Roman"/>
          <w:b/>
          <w:iCs/>
          <w:sz w:val="26"/>
          <w:szCs w:val="26"/>
        </w:rPr>
        <w:t>mức</w:t>
      </w:r>
      <w:proofErr w:type="spellEnd"/>
      <w:r w:rsidR="00BD7DB1" w:rsidRPr="00704F7B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="00220CAD" w:rsidRPr="00704F7B">
        <w:rPr>
          <w:rFonts w:ascii="Times New Roman" w:hAnsi="Times New Roman" w:cs="Times New Roman"/>
          <w:b/>
          <w:iCs/>
          <w:sz w:val="26"/>
          <w:szCs w:val="26"/>
        </w:rPr>
        <w:t>k</w:t>
      </w:r>
      <w:r w:rsidR="00BD7DB1" w:rsidRPr="00704F7B">
        <w:rPr>
          <w:rFonts w:ascii="Times New Roman" w:hAnsi="Times New Roman" w:cs="Times New Roman"/>
          <w:b/>
          <w:iCs/>
          <w:sz w:val="26"/>
          <w:szCs w:val="26"/>
        </w:rPr>
        <w:t>inh</w:t>
      </w:r>
      <w:proofErr w:type="spellEnd"/>
      <w:r w:rsidR="00BD7DB1" w:rsidRPr="00704F7B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="00BD7DB1" w:rsidRPr="00704F7B">
        <w:rPr>
          <w:rFonts w:ascii="Times New Roman" w:hAnsi="Times New Roman" w:cs="Times New Roman"/>
          <w:b/>
          <w:iCs/>
          <w:sz w:val="26"/>
          <w:szCs w:val="26"/>
        </w:rPr>
        <w:t>tế</w:t>
      </w:r>
      <w:proofErr w:type="spellEnd"/>
      <w:r w:rsidR="00BD7DB1" w:rsidRPr="00704F7B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="002D5CC7" w:rsidRPr="00704F7B">
        <w:rPr>
          <w:rFonts w:ascii="Times New Roman" w:hAnsi="Times New Roman" w:cs="Times New Roman"/>
          <w:b/>
          <w:iCs/>
          <w:sz w:val="26"/>
          <w:szCs w:val="26"/>
        </w:rPr>
        <w:t xml:space="preserve">- </w:t>
      </w:r>
      <w:proofErr w:type="spellStart"/>
      <w:r w:rsidR="00BD7DB1" w:rsidRPr="00704F7B">
        <w:rPr>
          <w:rFonts w:ascii="Times New Roman" w:hAnsi="Times New Roman" w:cs="Times New Roman"/>
          <w:b/>
          <w:iCs/>
          <w:sz w:val="26"/>
          <w:szCs w:val="26"/>
        </w:rPr>
        <w:t>kỹ</w:t>
      </w:r>
      <w:proofErr w:type="spellEnd"/>
      <w:r w:rsidR="00BD7DB1" w:rsidRPr="00704F7B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="00BD7DB1" w:rsidRPr="00704F7B">
        <w:rPr>
          <w:rFonts w:ascii="Times New Roman" w:hAnsi="Times New Roman" w:cs="Times New Roman"/>
          <w:b/>
          <w:iCs/>
          <w:sz w:val="26"/>
          <w:szCs w:val="26"/>
        </w:rPr>
        <w:t>thuật</w:t>
      </w:r>
      <w:proofErr w:type="spellEnd"/>
      <w:r w:rsidR="00266BC3" w:rsidRPr="00704F7B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="00266BC3" w:rsidRPr="00704F7B">
        <w:rPr>
          <w:rFonts w:ascii="Times New Roman" w:hAnsi="Times New Roman"/>
          <w:b/>
          <w:sz w:val="26"/>
          <w:szCs w:val="26"/>
        </w:rPr>
        <w:t>sản</w:t>
      </w:r>
      <w:proofErr w:type="spellEnd"/>
      <w:r w:rsidR="00266BC3" w:rsidRPr="00704F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266BC3" w:rsidRPr="00704F7B">
        <w:rPr>
          <w:rFonts w:ascii="Times New Roman" w:hAnsi="Times New Roman"/>
          <w:b/>
          <w:sz w:val="26"/>
          <w:szCs w:val="26"/>
        </w:rPr>
        <w:t>xuất</w:t>
      </w:r>
      <w:proofErr w:type="spellEnd"/>
      <w:r w:rsidR="00266BC3" w:rsidRPr="00704F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266BC3" w:rsidRPr="00704F7B">
        <w:rPr>
          <w:rFonts w:ascii="Times New Roman" w:hAnsi="Times New Roman"/>
          <w:b/>
          <w:sz w:val="26"/>
          <w:szCs w:val="26"/>
        </w:rPr>
        <w:t>giống</w:t>
      </w:r>
      <w:proofErr w:type="spellEnd"/>
      <w:r w:rsidR="00266BC3" w:rsidRPr="00704F7B">
        <w:rPr>
          <w:rFonts w:ascii="Times New Roman" w:hAnsi="Times New Roman"/>
          <w:b/>
          <w:sz w:val="26"/>
          <w:szCs w:val="26"/>
        </w:rPr>
        <w:t>,</w:t>
      </w:r>
    </w:p>
    <w:p w14:paraId="1669645E" w14:textId="4BD4AEEE" w:rsidR="00266BC3" w:rsidRPr="00704F7B" w:rsidRDefault="00266BC3" w:rsidP="00266BC3">
      <w:pPr>
        <w:spacing w:after="0" w:line="240" w:lineRule="auto"/>
        <w:ind w:firstLine="562"/>
        <w:jc w:val="center"/>
        <w:rPr>
          <w:rFonts w:ascii="Times New Roman" w:hAnsi="Times New Roman"/>
          <w:b/>
          <w:sz w:val="26"/>
          <w:szCs w:val="26"/>
        </w:rPr>
      </w:pPr>
      <w:r w:rsidRPr="00704F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04F7B">
        <w:rPr>
          <w:rFonts w:ascii="Times New Roman" w:hAnsi="Times New Roman"/>
          <w:b/>
          <w:sz w:val="26"/>
          <w:szCs w:val="26"/>
        </w:rPr>
        <w:t>trồng</w:t>
      </w:r>
      <w:proofErr w:type="spellEnd"/>
      <w:r w:rsidRPr="00704F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04F7B">
        <w:rPr>
          <w:rFonts w:ascii="Times New Roman" w:hAnsi="Times New Roman"/>
          <w:b/>
          <w:sz w:val="26"/>
          <w:szCs w:val="26"/>
        </w:rPr>
        <w:t>một</w:t>
      </w:r>
      <w:proofErr w:type="spellEnd"/>
      <w:r w:rsidRPr="00704F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04F7B">
        <w:rPr>
          <w:rFonts w:ascii="Times New Roman" w:hAnsi="Times New Roman"/>
          <w:b/>
          <w:sz w:val="26"/>
          <w:szCs w:val="26"/>
        </w:rPr>
        <w:t>số</w:t>
      </w:r>
      <w:proofErr w:type="spellEnd"/>
      <w:r w:rsidRPr="00704F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04F7B">
        <w:rPr>
          <w:rFonts w:ascii="Times New Roman" w:hAnsi="Times New Roman"/>
          <w:b/>
          <w:sz w:val="26"/>
          <w:szCs w:val="26"/>
        </w:rPr>
        <w:t>loại</w:t>
      </w:r>
      <w:proofErr w:type="spellEnd"/>
      <w:r w:rsidRPr="00704F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04F7B">
        <w:rPr>
          <w:rFonts w:ascii="Times New Roman" w:hAnsi="Times New Roman"/>
          <w:b/>
          <w:sz w:val="26"/>
          <w:szCs w:val="26"/>
        </w:rPr>
        <w:t>cây</w:t>
      </w:r>
      <w:proofErr w:type="spellEnd"/>
      <w:r w:rsidRPr="00704F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04F7B">
        <w:rPr>
          <w:rFonts w:ascii="Times New Roman" w:hAnsi="Times New Roman"/>
          <w:b/>
          <w:sz w:val="26"/>
          <w:szCs w:val="26"/>
        </w:rPr>
        <w:t>trồng</w:t>
      </w:r>
      <w:proofErr w:type="spellEnd"/>
      <w:r w:rsidRPr="00704F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04F7B">
        <w:rPr>
          <w:rFonts w:ascii="Times New Roman" w:hAnsi="Times New Roman"/>
          <w:b/>
          <w:sz w:val="26"/>
          <w:szCs w:val="26"/>
        </w:rPr>
        <w:t>trên</w:t>
      </w:r>
      <w:proofErr w:type="spellEnd"/>
      <w:r w:rsidRPr="00704F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04F7B">
        <w:rPr>
          <w:rFonts w:ascii="Times New Roman" w:hAnsi="Times New Roman"/>
          <w:b/>
          <w:sz w:val="26"/>
          <w:szCs w:val="26"/>
        </w:rPr>
        <w:t>địa</w:t>
      </w:r>
      <w:proofErr w:type="spellEnd"/>
      <w:r w:rsidRPr="00704F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04F7B">
        <w:rPr>
          <w:rFonts w:ascii="Times New Roman" w:hAnsi="Times New Roman"/>
          <w:b/>
          <w:sz w:val="26"/>
          <w:szCs w:val="26"/>
        </w:rPr>
        <w:t>bàn</w:t>
      </w:r>
      <w:proofErr w:type="spellEnd"/>
      <w:r w:rsidRPr="00704F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04F7B">
        <w:rPr>
          <w:rFonts w:ascii="Times New Roman" w:hAnsi="Times New Roman"/>
          <w:b/>
          <w:sz w:val="26"/>
          <w:szCs w:val="26"/>
        </w:rPr>
        <w:t>tỉnh</w:t>
      </w:r>
      <w:proofErr w:type="spellEnd"/>
      <w:r w:rsidRPr="00704F7B">
        <w:rPr>
          <w:rFonts w:ascii="Times New Roman" w:hAnsi="Times New Roman"/>
          <w:b/>
          <w:sz w:val="26"/>
          <w:szCs w:val="26"/>
        </w:rPr>
        <w:t xml:space="preserve"> Bình </w:t>
      </w:r>
      <w:proofErr w:type="spellStart"/>
      <w:r w:rsidRPr="00704F7B">
        <w:rPr>
          <w:rFonts w:ascii="Times New Roman" w:hAnsi="Times New Roman"/>
          <w:b/>
          <w:sz w:val="26"/>
          <w:szCs w:val="26"/>
        </w:rPr>
        <w:t>Phước</w:t>
      </w:r>
      <w:proofErr w:type="spellEnd"/>
      <w:r w:rsidRPr="00704F7B">
        <w:rPr>
          <w:rFonts w:ascii="Times New Roman" w:hAnsi="Times New Roman"/>
          <w:b/>
          <w:sz w:val="26"/>
          <w:szCs w:val="26"/>
        </w:rPr>
        <w:t>.</w:t>
      </w:r>
    </w:p>
    <w:p w14:paraId="07AC57DF" w14:textId="30EA85DE" w:rsidR="002D6421" w:rsidRPr="006246BE" w:rsidRDefault="006246BE" w:rsidP="00A703D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246BE">
        <w:rPr>
          <w:rFonts w:ascii="Times New Roman" w:hAnsi="Times New Roman" w:cs="Times New Roman"/>
          <w:i/>
          <w:i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F86563" wp14:editId="0D8F4CFB">
                <wp:simplePos x="0" y="0"/>
                <wp:positionH relativeFrom="column">
                  <wp:posOffset>2254250</wp:posOffset>
                </wp:positionH>
                <wp:positionV relativeFrom="paragraph">
                  <wp:posOffset>33350</wp:posOffset>
                </wp:positionV>
                <wp:extent cx="1403985" cy="0"/>
                <wp:effectExtent l="0" t="0" r="24765" b="19050"/>
                <wp:wrapNone/>
                <wp:docPr id="104628985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39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C3F369" id="Straight Connector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7.5pt,2.65pt" to="288.0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D56D69D" w14:textId="5C7AC81A" w:rsidR="00A703DB" w:rsidRPr="006246BE" w:rsidRDefault="00220CAD" w:rsidP="00B72888">
      <w:pPr>
        <w:spacing w:before="120"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246BE">
        <w:rPr>
          <w:rFonts w:ascii="Times New Roman" w:hAnsi="Times New Roman" w:cs="Times New Roman"/>
          <w:b/>
          <w:bCs/>
          <w:sz w:val="26"/>
          <w:szCs w:val="26"/>
        </w:rPr>
        <w:t>ỦY BAN NHÂN DÂN TỈNH BÌNH PHƯỚC</w:t>
      </w:r>
    </w:p>
    <w:p w14:paraId="55F16018" w14:textId="77777777" w:rsidR="006246BE" w:rsidRDefault="006246BE" w:rsidP="00C562DF">
      <w:pPr>
        <w:spacing w:before="80" w:after="0"/>
        <w:ind w:firstLine="720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14:paraId="10EB67F8" w14:textId="77777777" w:rsidR="008F6819" w:rsidRDefault="008F6819" w:rsidP="008F6819">
      <w:pPr>
        <w:spacing w:before="80"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Căn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cứ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Luật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Tổ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chức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chính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quyền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địa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phương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ngày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19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tháng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6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năm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2015;</w:t>
      </w:r>
      <w:proofErr w:type="gram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32004B1E" w14:textId="77777777" w:rsidR="008F6819" w:rsidRPr="00280C58" w:rsidRDefault="008F6819" w:rsidP="008F6819">
      <w:pPr>
        <w:spacing w:before="80"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Căn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cứ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Luật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sửa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đổi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bổ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sung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một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số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điều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Luật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Tổ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chức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chính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quyền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địa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phương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ngày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22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tháng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11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năm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2019;</w:t>
      </w:r>
      <w:proofErr w:type="gram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504E9650" w14:textId="77777777" w:rsidR="008F6819" w:rsidRDefault="008F6819" w:rsidP="008F6819">
      <w:pPr>
        <w:spacing w:before="80"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Căn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cứ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Luật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Ban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hành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văn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bản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quy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phạm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pháp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luậ</w:t>
      </w:r>
      <w:r>
        <w:rPr>
          <w:rFonts w:ascii="Times New Roman" w:hAnsi="Times New Roman" w:cs="Times New Roman"/>
          <w:i/>
          <w:iCs/>
          <w:sz w:val="28"/>
          <w:szCs w:val="28"/>
        </w:rPr>
        <w:t>t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22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6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2015;</w:t>
      </w:r>
      <w:proofErr w:type="gramEnd"/>
    </w:p>
    <w:p w14:paraId="71E961C9" w14:textId="77777777" w:rsidR="008F6819" w:rsidRPr="00280C58" w:rsidRDefault="008F6819" w:rsidP="008F6819">
      <w:pPr>
        <w:spacing w:before="80"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Căn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cứ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Luật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sửa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đổi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bổ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sung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một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số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điều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Luật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Ban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hành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văn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bản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quy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phạm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pháp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luật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ngày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18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tháng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6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năm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2020;</w:t>
      </w:r>
      <w:proofErr w:type="gramEnd"/>
    </w:p>
    <w:p w14:paraId="713902BB" w14:textId="16D30305" w:rsidR="006A1246" w:rsidRPr="00250681" w:rsidRDefault="00702908" w:rsidP="006A1246">
      <w:pPr>
        <w:pStyle w:val="BodyText"/>
        <w:spacing w:before="80" w:after="80"/>
        <w:ind w:firstLine="567"/>
        <w:jc w:val="both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 xml:space="preserve">  </w:t>
      </w:r>
      <w:proofErr w:type="spellStart"/>
      <w:r w:rsidR="006A1246" w:rsidRPr="00250681">
        <w:rPr>
          <w:i/>
          <w:iCs/>
          <w:spacing w:val="-2"/>
          <w:sz w:val="28"/>
          <w:szCs w:val="28"/>
        </w:rPr>
        <w:t>Căn</w:t>
      </w:r>
      <w:proofErr w:type="spellEnd"/>
      <w:r w:rsidR="006A1246" w:rsidRPr="00250681">
        <w:rPr>
          <w:i/>
          <w:iCs/>
          <w:spacing w:val="-2"/>
          <w:sz w:val="28"/>
          <w:szCs w:val="28"/>
        </w:rPr>
        <w:t xml:space="preserve"> </w:t>
      </w:r>
      <w:proofErr w:type="spellStart"/>
      <w:r w:rsidR="006A1246" w:rsidRPr="00250681">
        <w:rPr>
          <w:i/>
          <w:iCs/>
          <w:spacing w:val="-2"/>
          <w:sz w:val="28"/>
          <w:szCs w:val="28"/>
        </w:rPr>
        <w:t>cứ</w:t>
      </w:r>
      <w:proofErr w:type="spellEnd"/>
      <w:r w:rsidR="006A1246" w:rsidRPr="00250681">
        <w:rPr>
          <w:i/>
          <w:iCs/>
          <w:spacing w:val="-2"/>
          <w:sz w:val="28"/>
          <w:szCs w:val="28"/>
        </w:rPr>
        <w:t xml:space="preserve"> </w:t>
      </w:r>
      <w:proofErr w:type="spellStart"/>
      <w:r w:rsidR="006A1246" w:rsidRPr="00250681">
        <w:rPr>
          <w:i/>
          <w:iCs/>
          <w:spacing w:val="-2"/>
          <w:sz w:val="28"/>
          <w:szCs w:val="28"/>
        </w:rPr>
        <w:t>Luật</w:t>
      </w:r>
      <w:proofErr w:type="spellEnd"/>
      <w:r w:rsidR="006A1246" w:rsidRPr="00250681">
        <w:rPr>
          <w:i/>
          <w:iCs/>
          <w:spacing w:val="-2"/>
          <w:sz w:val="28"/>
          <w:szCs w:val="28"/>
        </w:rPr>
        <w:t xml:space="preserve"> </w:t>
      </w:r>
      <w:proofErr w:type="spellStart"/>
      <w:r w:rsidR="006A1246" w:rsidRPr="00250681">
        <w:rPr>
          <w:i/>
          <w:iCs/>
          <w:spacing w:val="-2"/>
          <w:sz w:val="28"/>
          <w:szCs w:val="28"/>
        </w:rPr>
        <w:t>Trồng</w:t>
      </w:r>
      <w:proofErr w:type="spellEnd"/>
      <w:r w:rsidR="006A1246" w:rsidRPr="00250681">
        <w:rPr>
          <w:i/>
          <w:iCs/>
          <w:spacing w:val="-2"/>
          <w:sz w:val="28"/>
          <w:szCs w:val="28"/>
        </w:rPr>
        <w:t xml:space="preserve"> </w:t>
      </w:r>
      <w:proofErr w:type="spellStart"/>
      <w:r w:rsidR="006A1246" w:rsidRPr="00250681">
        <w:rPr>
          <w:i/>
          <w:iCs/>
          <w:spacing w:val="-2"/>
          <w:sz w:val="28"/>
          <w:szCs w:val="28"/>
        </w:rPr>
        <w:t>trọt</w:t>
      </w:r>
      <w:proofErr w:type="spellEnd"/>
      <w:r w:rsidR="006A1246" w:rsidRPr="00250681">
        <w:rPr>
          <w:i/>
          <w:iCs/>
          <w:spacing w:val="-2"/>
          <w:sz w:val="28"/>
          <w:szCs w:val="28"/>
        </w:rPr>
        <w:t xml:space="preserve"> </w:t>
      </w:r>
      <w:proofErr w:type="spellStart"/>
      <w:r w:rsidR="007D185C" w:rsidRPr="007D185C">
        <w:rPr>
          <w:i/>
          <w:iCs/>
        </w:rPr>
        <w:t>số</w:t>
      </w:r>
      <w:proofErr w:type="spellEnd"/>
      <w:r w:rsidR="007D185C" w:rsidRPr="007D185C">
        <w:rPr>
          <w:i/>
          <w:iCs/>
        </w:rPr>
        <w:t xml:space="preserve"> 31/2018/QH14</w:t>
      </w:r>
      <w:r w:rsidR="007D185C">
        <w:rPr>
          <w:i/>
          <w:iCs/>
          <w:spacing w:val="-2"/>
          <w:sz w:val="28"/>
          <w:szCs w:val="28"/>
        </w:rPr>
        <w:t xml:space="preserve"> </w:t>
      </w:r>
      <w:proofErr w:type="spellStart"/>
      <w:r w:rsidR="006A1246" w:rsidRPr="00250681">
        <w:rPr>
          <w:i/>
          <w:iCs/>
          <w:spacing w:val="-2"/>
          <w:sz w:val="28"/>
          <w:szCs w:val="28"/>
        </w:rPr>
        <w:t>ngày</w:t>
      </w:r>
      <w:proofErr w:type="spellEnd"/>
      <w:r w:rsidR="006A1246" w:rsidRPr="00250681">
        <w:rPr>
          <w:i/>
          <w:iCs/>
          <w:spacing w:val="-2"/>
          <w:sz w:val="28"/>
          <w:szCs w:val="28"/>
        </w:rPr>
        <w:t xml:space="preserve"> 19 </w:t>
      </w:r>
      <w:proofErr w:type="spellStart"/>
      <w:r w:rsidR="006A1246" w:rsidRPr="00250681">
        <w:rPr>
          <w:i/>
          <w:iCs/>
          <w:spacing w:val="-2"/>
          <w:sz w:val="28"/>
          <w:szCs w:val="28"/>
        </w:rPr>
        <w:t>tháng</w:t>
      </w:r>
      <w:proofErr w:type="spellEnd"/>
      <w:r w:rsidR="006A1246" w:rsidRPr="00250681">
        <w:rPr>
          <w:i/>
          <w:iCs/>
          <w:spacing w:val="-2"/>
          <w:sz w:val="28"/>
          <w:szCs w:val="28"/>
        </w:rPr>
        <w:t xml:space="preserve"> 11 </w:t>
      </w:r>
      <w:proofErr w:type="spellStart"/>
      <w:r w:rsidR="006A1246" w:rsidRPr="00250681">
        <w:rPr>
          <w:i/>
          <w:iCs/>
          <w:spacing w:val="-2"/>
          <w:sz w:val="28"/>
          <w:szCs w:val="28"/>
        </w:rPr>
        <w:t>năm</w:t>
      </w:r>
      <w:proofErr w:type="spellEnd"/>
      <w:r w:rsidR="006A1246" w:rsidRPr="00250681">
        <w:rPr>
          <w:i/>
          <w:iCs/>
          <w:spacing w:val="-2"/>
          <w:sz w:val="28"/>
          <w:szCs w:val="28"/>
        </w:rPr>
        <w:t xml:space="preserve"> </w:t>
      </w:r>
      <w:proofErr w:type="gramStart"/>
      <w:r w:rsidR="006A1246" w:rsidRPr="00250681">
        <w:rPr>
          <w:i/>
          <w:iCs/>
          <w:spacing w:val="-2"/>
          <w:sz w:val="28"/>
          <w:szCs w:val="28"/>
        </w:rPr>
        <w:t>2018;</w:t>
      </w:r>
      <w:proofErr w:type="gramEnd"/>
    </w:p>
    <w:p w14:paraId="4D330B64" w14:textId="77777777" w:rsidR="006A1246" w:rsidRPr="009A5F43" w:rsidRDefault="006A1246" w:rsidP="006A1246">
      <w:pPr>
        <w:pStyle w:val="BodyText"/>
        <w:ind w:right="140" w:firstLine="56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proofErr w:type="spellStart"/>
      <w:r w:rsidRPr="009A5F43">
        <w:rPr>
          <w:i/>
          <w:sz w:val="28"/>
          <w:szCs w:val="28"/>
        </w:rPr>
        <w:t>Căn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r w:rsidRPr="009A5F43">
        <w:rPr>
          <w:i/>
          <w:sz w:val="28"/>
          <w:szCs w:val="28"/>
        </w:rPr>
        <w:t>cứ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r w:rsidRPr="009A5F43">
        <w:rPr>
          <w:i/>
          <w:sz w:val="28"/>
          <w:szCs w:val="28"/>
        </w:rPr>
        <w:t>Nghị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r w:rsidRPr="009A5F43">
        <w:rPr>
          <w:i/>
          <w:sz w:val="28"/>
          <w:szCs w:val="28"/>
        </w:rPr>
        <w:t>định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r w:rsidRPr="009A5F43">
        <w:rPr>
          <w:i/>
          <w:sz w:val="28"/>
          <w:szCs w:val="28"/>
        </w:rPr>
        <w:t>số</w:t>
      </w:r>
      <w:proofErr w:type="spellEnd"/>
      <w:r w:rsidRPr="009A5F43">
        <w:rPr>
          <w:i/>
          <w:sz w:val="28"/>
          <w:szCs w:val="28"/>
        </w:rPr>
        <w:t xml:space="preserve"> 60/2021/NĐ-CP </w:t>
      </w:r>
      <w:proofErr w:type="spellStart"/>
      <w:r w:rsidRPr="009A5F43">
        <w:rPr>
          <w:i/>
          <w:sz w:val="28"/>
          <w:szCs w:val="28"/>
        </w:rPr>
        <w:t>ngày</w:t>
      </w:r>
      <w:proofErr w:type="spellEnd"/>
      <w:r w:rsidRPr="009A5F43">
        <w:rPr>
          <w:i/>
          <w:sz w:val="28"/>
          <w:szCs w:val="28"/>
        </w:rPr>
        <w:t xml:space="preserve"> 21/6/2021 </w:t>
      </w:r>
      <w:proofErr w:type="spellStart"/>
      <w:r w:rsidRPr="009A5F43">
        <w:rPr>
          <w:i/>
          <w:sz w:val="28"/>
          <w:szCs w:val="28"/>
        </w:rPr>
        <w:t>của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r w:rsidRPr="009A5F43">
        <w:rPr>
          <w:i/>
          <w:sz w:val="28"/>
          <w:szCs w:val="28"/>
        </w:rPr>
        <w:t>Chính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r w:rsidRPr="009A5F43">
        <w:rPr>
          <w:i/>
          <w:sz w:val="28"/>
          <w:szCs w:val="28"/>
        </w:rPr>
        <w:t>phủ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r w:rsidRPr="009A5F43">
        <w:rPr>
          <w:i/>
          <w:sz w:val="28"/>
          <w:szCs w:val="28"/>
        </w:rPr>
        <w:t>về</w:t>
      </w:r>
      <w:proofErr w:type="spellEnd"/>
      <w:r w:rsidRPr="009A5F43">
        <w:rPr>
          <w:i/>
          <w:sz w:val="28"/>
          <w:szCs w:val="28"/>
        </w:rPr>
        <w:t xml:space="preserve"> Quy </w:t>
      </w:r>
      <w:proofErr w:type="spellStart"/>
      <w:r w:rsidRPr="009A5F43">
        <w:rPr>
          <w:i/>
          <w:sz w:val="28"/>
          <w:szCs w:val="28"/>
        </w:rPr>
        <w:t>định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r w:rsidRPr="009A5F43">
        <w:rPr>
          <w:i/>
          <w:sz w:val="28"/>
          <w:szCs w:val="28"/>
        </w:rPr>
        <w:t>cơ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r w:rsidRPr="009A5F43">
        <w:rPr>
          <w:i/>
          <w:sz w:val="28"/>
          <w:szCs w:val="28"/>
        </w:rPr>
        <w:t>chế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r w:rsidRPr="009A5F43">
        <w:rPr>
          <w:i/>
          <w:sz w:val="28"/>
          <w:szCs w:val="28"/>
        </w:rPr>
        <w:t>tự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r w:rsidRPr="009A5F43">
        <w:rPr>
          <w:i/>
          <w:sz w:val="28"/>
          <w:szCs w:val="28"/>
        </w:rPr>
        <w:t>chủ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r w:rsidRPr="009A5F43">
        <w:rPr>
          <w:i/>
          <w:sz w:val="28"/>
          <w:szCs w:val="28"/>
        </w:rPr>
        <w:t>tài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r w:rsidRPr="009A5F43">
        <w:rPr>
          <w:i/>
          <w:sz w:val="28"/>
          <w:szCs w:val="28"/>
        </w:rPr>
        <w:t>chính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r w:rsidRPr="009A5F43">
        <w:rPr>
          <w:i/>
          <w:sz w:val="28"/>
          <w:szCs w:val="28"/>
        </w:rPr>
        <w:t>của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r w:rsidRPr="009A5F43">
        <w:rPr>
          <w:i/>
          <w:sz w:val="28"/>
          <w:szCs w:val="28"/>
        </w:rPr>
        <w:t>đơn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r w:rsidRPr="009A5F43">
        <w:rPr>
          <w:i/>
          <w:sz w:val="28"/>
          <w:szCs w:val="28"/>
        </w:rPr>
        <w:t>vị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r w:rsidRPr="009A5F43">
        <w:rPr>
          <w:i/>
          <w:sz w:val="28"/>
          <w:szCs w:val="28"/>
        </w:rPr>
        <w:t>sự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r w:rsidRPr="009A5F43">
        <w:rPr>
          <w:i/>
          <w:sz w:val="28"/>
          <w:szCs w:val="28"/>
        </w:rPr>
        <w:t>nghiệp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r w:rsidRPr="009A5F43">
        <w:rPr>
          <w:i/>
          <w:sz w:val="28"/>
          <w:szCs w:val="28"/>
        </w:rPr>
        <w:t>công</w:t>
      </w:r>
      <w:proofErr w:type="spellEnd"/>
      <w:r w:rsidRPr="009A5F43">
        <w:rPr>
          <w:i/>
          <w:sz w:val="28"/>
          <w:szCs w:val="28"/>
        </w:rPr>
        <w:t xml:space="preserve"> </w:t>
      </w:r>
      <w:proofErr w:type="spellStart"/>
      <w:proofErr w:type="gramStart"/>
      <w:r w:rsidRPr="009A5F43">
        <w:rPr>
          <w:i/>
          <w:sz w:val="28"/>
          <w:szCs w:val="28"/>
        </w:rPr>
        <w:t>lập</w:t>
      </w:r>
      <w:proofErr w:type="spellEnd"/>
      <w:r w:rsidRPr="009A5F43">
        <w:rPr>
          <w:i/>
          <w:sz w:val="28"/>
          <w:szCs w:val="28"/>
        </w:rPr>
        <w:t>;</w:t>
      </w:r>
      <w:proofErr w:type="gramEnd"/>
    </w:p>
    <w:p w14:paraId="3A48D7CB" w14:textId="0B51DF1A" w:rsidR="006A1246" w:rsidRDefault="00247134" w:rsidP="006A1246">
      <w:pPr>
        <w:spacing w:before="80" w:after="0"/>
        <w:ind w:firstLine="567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A1246">
        <w:rPr>
          <w:i/>
          <w:iCs/>
          <w:sz w:val="28"/>
          <w:szCs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Căn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cứ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Thông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tư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số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06/2021/TT-BNNPTNT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ngày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15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tháng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7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năm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2021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của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Bộ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trưởng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Bộ</w:t>
      </w:r>
      <w:proofErr w:type="spellEnd"/>
      <w:r w:rsidR="006A1246" w:rsidRPr="00D33F46">
        <w:rPr>
          <w:rFonts w:ascii="Times New Roman" w:hAnsi="Times New Roman" w:cs="Times New Roman"/>
          <w:i/>
          <w:spacing w:val="-2"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Nông</w:t>
      </w:r>
      <w:proofErr w:type="spellEnd"/>
      <w:r w:rsidR="006A1246" w:rsidRPr="00D33F46">
        <w:rPr>
          <w:rFonts w:ascii="Times New Roman" w:hAnsi="Times New Roman" w:cs="Times New Roman"/>
          <w:i/>
          <w:spacing w:val="-1"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nghiệp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và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Phát</w:t>
      </w:r>
      <w:proofErr w:type="spellEnd"/>
      <w:r w:rsidR="006A1246" w:rsidRPr="00D33F46">
        <w:rPr>
          <w:rFonts w:ascii="Times New Roman" w:hAnsi="Times New Roman" w:cs="Times New Roman"/>
          <w:i/>
          <w:spacing w:val="-1"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triển</w:t>
      </w:r>
      <w:proofErr w:type="spellEnd"/>
      <w:r w:rsidR="006A1246" w:rsidRPr="00D33F46">
        <w:rPr>
          <w:rFonts w:ascii="Times New Roman" w:hAnsi="Times New Roman" w:cs="Times New Roman"/>
          <w:i/>
          <w:spacing w:val="-1"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nông</w:t>
      </w:r>
      <w:proofErr w:type="spellEnd"/>
      <w:r w:rsidR="006A1246" w:rsidRPr="00D33F46">
        <w:rPr>
          <w:rFonts w:ascii="Times New Roman" w:hAnsi="Times New Roman" w:cs="Times New Roman"/>
          <w:i/>
          <w:spacing w:val="-2"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thôn</w:t>
      </w:r>
      <w:proofErr w:type="spellEnd"/>
      <w:r w:rsidR="006A1246" w:rsidRPr="00D33F46">
        <w:rPr>
          <w:rFonts w:ascii="Times New Roman" w:hAnsi="Times New Roman" w:cs="Times New Roman"/>
          <w:i/>
          <w:spacing w:val="-1"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quy</w:t>
      </w:r>
      <w:proofErr w:type="spellEnd"/>
      <w:r w:rsidR="006A1246" w:rsidRPr="00D33F46">
        <w:rPr>
          <w:rFonts w:ascii="Times New Roman" w:hAnsi="Times New Roman" w:cs="Times New Roman"/>
          <w:i/>
          <w:spacing w:val="-1"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định</w:t>
      </w:r>
      <w:proofErr w:type="spellEnd"/>
      <w:r w:rsidR="006A1246" w:rsidRPr="00D33F46">
        <w:rPr>
          <w:rFonts w:ascii="Times New Roman" w:hAnsi="Times New Roman" w:cs="Times New Roman"/>
          <w:i/>
          <w:spacing w:val="-2"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về</w:t>
      </w:r>
      <w:proofErr w:type="spellEnd"/>
      <w:r w:rsidR="006A1246" w:rsidRPr="00D33F46">
        <w:rPr>
          <w:rFonts w:ascii="Times New Roman" w:hAnsi="Times New Roman" w:cs="Times New Roman"/>
          <w:i/>
          <w:spacing w:val="-2"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xây</w:t>
      </w:r>
      <w:proofErr w:type="spellEnd"/>
      <w:r w:rsidR="006A1246" w:rsidRPr="00D33F46">
        <w:rPr>
          <w:rFonts w:ascii="Times New Roman" w:hAnsi="Times New Roman" w:cs="Times New Roman"/>
          <w:i/>
          <w:spacing w:val="-3"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dựng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>,</w:t>
      </w:r>
      <w:r w:rsidR="006A1246" w:rsidRPr="00D33F46">
        <w:rPr>
          <w:rFonts w:ascii="Times New Roman" w:hAnsi="Times New Roman" w:cs="Times New Roman"/>
          <w:i/>
          <w:spacing w:val="-1"/>
          <w:sz w:val="28"/>
        </w:rPr>
        <w:t xml:space="preserve"> </w:t>
      </w:r>
      <w:r w:rsidR="006A1246" w:rsidRPr="00D33F46">
        <w:rPr>
          <w:rFonts w:ascii="Times New Roman" w:hAnsi="Times New Roman" w:cs="Times New Roman"/>
          <w:i/>
          <w:sz w:val="28"/>
        </w:rPr>
        <w:t>ban</w:t>
      </w:r>
      <w:r w:rsidR="006A1246" w:rsidRPr="00D33F46">
        <w:rPr>
          <w:rFonts w:ascii="Times New Roman" w:hAnsi="Times New Roman" w:cs="Times New Roman"/>
          <w:i/>
          <w:spacing w:val="-1"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hành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định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mức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kinh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tế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-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kỹ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thuật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sản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phẩm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,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dịch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vụ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công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do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Bộ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Nông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nghiệp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và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Phát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triển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nông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thôn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6A1246" w:rsidRPr="00D33F46">
        <w:rPr>
          <w:rFonts w:ascii="Times New Roman" w:hAnsi="Times New Roman" w:cs="Times New Roman"/>
          <w:i/>
          <w:sz w:val="28"/>
        </w:rPr>
        <w:t>quản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proofErr w:type="gramStart"/>
      <w:r w:rsidR="006A1246" w:rsidRPr="00D33F46">
        <w:rPr>
          <w:rFonts w:ascii="Times New Roman" w:hAnsi="Times New Roman" w:cs="Times New Roman"/>
          <w:i/>
          <w:sz w:val="28"/>
        </w:rPr>
        <w:t>lý</w:t>
      </w:r>
      <w:proofErr w:type="spellEnd"/>
      <w:r w:rsidR="006A1246" w:rsidRPr="00D33F46">
        <w:rPr>
          <w:rFonts w:ascii="Times New Roman" w:hAnsi="Times New Roman" w:cs="Times New Roman"/>
          <w:i/>
          <w:sz w:val="28"/>
        </w:rPr>
        <w:t>;</w:t>
      </w:r>
      <w:proofErr w:type="gramEnd"/>
    </w:p>
    <w:p w14:paraId="178B56C6" w14:textId="77777777" w:rsidR="006A1246" w:rsidRDefault="006A1246" w:rsidP="006A1246">
      <w:pPr>
        <w:shd w:val="clear" w:color="auto" w:fill="FFFFFF"/>
        <w:spacing w:before="80" w:after="80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Căn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cứ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Nghị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quyết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số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27/2023/NQ-HĐND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08/12/2023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Hội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đồng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nhân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dân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tỉnh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bổ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sung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1250A8">
        <w:rPr>
          <w:rFonts w:ascii="Times New Roman" w:hAnsi="Times New Roman" w:cs="Times New Roman"/>
          <w:i/>
          <w:sz w:val="28"/>
          <w:szCs w:val="28"/>
        </w:rPr>
        <w:t>danh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mục</w:t>
      </w:r>
      <w:proofErr w:type="spellEnd"/>
      <w:proofErr w:type="gram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proofErr w:type="gramStart"/>
      <w:r w:rsidRPr="001250A8">
        <w:rPr>
          <w:rFonts w:ascii="Times New Roman" w:hAnsi="Times New Roman" w:cs="Times New Roman"/>
          <w:i/>
          <w:sz w:val="28"/>
          <w:szCs w:val="28"/>
        </w:rPr>
        <w:t>sự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nghiệp</w:t>
      </w:r>
      <w:proofErr w:type="spellEnd"/>
      <w:proofErr w:type="gram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1250A8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sử</w:t>
      </w:r>
      <w:proofErr w:type="spellEnd"/>
      <w:proofErr w:type="gram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dụng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ngân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sách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nhà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nước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kèm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theo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Nghị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quyết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số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08/2022/NQ-HĐND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12/7/2022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Hội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đồng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nhân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dân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tỉnh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Bình </w:t>
      </w:r>
      <w:proofErr w:type="spellStart"/>
      <w:proofErr w:type="gramStart"/>
      <w:r w:rsidRPr="001250A8">
        <w:rPr>
          <w:rFonts w:ascii="Times New Roman" w:hAnsi="Times New Roman" w:cs="Times New Roman"/>
          <w:i/>
          <w:sz w:val="28"/>
          <w:szCs w:val="28"/>
        </w:rPr>
        <w:t>Phước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>;</w:t>
      </w:r>
      <w:proofErr w:type="gramEnd"/>
    </w:p>
    <w:p w14:paraId="4BAC7A6E" w14:textId="77777777" w:rsidR="00654BBC" w:rsidRPr="001250A8" w:rsidRDefault="00654BBC" w:rsidP="00654BBC">
      <w:pPr>
        <w:shd w:val="clear" w:color="auto" w:fill="FFFFFF"/>
        <w:spacing w:before="80" w:after="80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Căn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cứ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Nghị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quyết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số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16/2024/NQ-HĐND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06/12/2024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Hội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đồng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nhân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dân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tỉnh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ban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hành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quy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định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nội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dung chi,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mức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hỗ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trợ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hoạt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động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khuyến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nông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trên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địa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bàn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0A8">
        <w:rPr>
          <w:rFonts w:ascii="Times New Roman" w:hAnsi="Times New Roman" w:cs="Times New Roman"/>
          <w:i/>
          <w:sz w:val="28"/>
          <w:szCs w:val="28"/>
        </w:rPr>
        <w:t>tỉnh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 xml:space="preserve"> Bình </w:t>
      </w:r>
      <w:proofErr w:type="spellStart"/>
      <w:proofErr w:type="gramStart"/>
      <w:r w:rsidRPr="001250A8">
        <w:rPr>
          <w:rFonts w:ascii="Times New Roman" w:hAnsi="Times New Roman" w:cs="Times New Roman"/>
          <w:i/>
          <w:sz w:val="28"/>
          <w:szCs w:val="28"/>
        </w:rPr>
        <w:t>Phước</w:t>
      </w:r>
      <w:proofErr w:type="spellEnd"/>
      <w:r w:rsidRPr="001250A8">
        <w:rPr>
          <w:rFonts w:ascii="Times New Roman" w:hAnsi="Times New Roman" w:cs="Times New Roman"/>
          <w:i/>
          <w:sz w:val="28"/>
          <w:szCs w:val="28"/>
        </w:rPr>
        <w:t>;</w:t>
      </w:r>
      <w:proofErr w:type="gramEnd"/>
    </w:p>
    <w:p w14:paraId="5EC67830" w14:textId="7B3C493D" w:rsidR="003B2FD7" w:rsidRDefault="006A1246" w:rsidP="00E841F1">
      <w:pPr>
        <w:shd w:val="clear" w:color="auto" w:fill="FFFFFF"/>
        <w:spacing w:before="80" w:after="0"/>
        <w:ind w:firstLine="567"/>
        <w:jc w:val="both"/>
        <w:rPr>
          <w:rFonts w:ascii="Times New Roman" w:hAnsi="Times New Roman" w:cs="Times New Roman"/>
          <w:b/>
          <w:bCs/>
          <w:i/>
          <w:iCs/>
          <w:sz w:val="12"/>
          <w:szCs w:val="12"/>
        </w:rPr>
      </w:pPr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Theo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đề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nghị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Giám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đốc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Sở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Nông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nghiệp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và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Môi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trường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tại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Tờ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trình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số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    /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TTr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>-SNN</w:t>
      </w:r>
      <w:r>
        <w:rPr>
          <w:rFonts w:ascii="Times New Roman" w:hAnsi="Times New Roman" w:cs="Times New Roman"/>
          <w:i/>
          <w:iCs/>
          <w:sz w:val="28"/>
          <w:szCs w:val="28"/>
        </w:rPr>
        <w:t>MT</w:t>
      </w:r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ngày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tháng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    </w:t>
      </w:r>
      <w:proofErr w:type="spellStart"/>
      <w:r w:rsidRPr="00280C58">
        <w:rPr>
          <w:rFonts w:ascii="Times New Roman" w:hAnsi="Times New Roman" w:cs="Times New Roman"/>
          <w:i/>
          <w:iCs/>
          <w:sz w:val="28"/>
          <w:szCs w:val="28"/>
        </w:rPr>
        <w:t>năm</w:t>
      </w:r>
      <w:proofErr w:type="spellEnd"/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202</w:t>
      </w:r>
      <w:r>
        <w:rPr>
          <w:rFonts w:ascii="Times New Roman" w:hAnsi="Times New Roman" w:cs="Times New Roman"/>
          <w:i/>
          <w:iCs/>
          <w:sz w:val="28"/>
          <w:szCs w:val="28"/>
        </w:rPr>
        <w:t>5.</w:t>
      </w:r>
      <w:r w:rsidRPr="00280C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7EFDB076" w14:textId="77777777" w:rsidR="003B2FD7" w:rsidRDefault="003B2FD7" w:rsidP="003B2FD7">
      <w:pPr>
        <w:spacing w:after="0"/>
        <w:rPr>
          <w:rFonts w:ascii="Times New Roman" w:hAnsi="Times New Roman" w:cs="Times New Roman"/>
          <w:b/>
          <w:bCs/>
          <w:i/>
          <w:iCs/>
          <w:sz w:val="12"/>
          <w:szCs w:val="12"/>
        </w:rPr>
      </w:pPr>
    </w:p>
    <w:p w14:paraId="656795B4" w14:textId="77777777" w:rsidR="003B2FD7" w:rsidRDefault="003B2FD7" w:rsidP="003B2FD7">
      <w:pPr>
        <w:spacing w:after="0"/>
        <w:rPr>
          <w:rFonts w:ascii="Times New Roman" w:hAnsi="Times New Roman" w:cs="Times New Roman"/>
          <w:b/>
          <w:bCs/>
          <w:i/>
          <w:iCs/>
          <w:sz w:val="12"/>
          <w:szCs w:val="12"/>
        </w:rPr>
      </w:pPr>
    </w:p>
    <w:p w14:paraId="51E6F760" w14:textId="77777777" w:rsidR="003B2FD7" w:rsidRDefault="003B2FD7" w:rsidP="003B2FD7">
      <w:pPr>
        <w:spacing w:after="0"/>
        <w:rPr>
          <w:rFonts w:ascii="Times New Roman" w:hAnsi="Times New Roman" w:cs="Times New Roman"/>
          <w:b/>
          <w:bCs/>
          <w:i/>
          <w:iCs/>
          <w:sz w:val="12"/>
          <w:szCs w:val="12"/>
        </w:rPr>
      </w:pPr>
    </w:p>
    <w:p w14:paraId="5423B04A" w14:textId="77777777" w:rsidR="00654BBC" w:rsidRDefault="00654BBC" w:rsidP="003B2F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304670" w14:textId="782EF82C" w:rsidR="00BC366C" w:rsidRPr="004A738A" w:rsidRDefault="00BC366C" w:rsidP="003B2F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738A">
        <w:rPr>
          <w:rFonts w:ascii="Times New Roman" w:hAnsi="Times New Roman" w:cs="Times New Roman"/>
          <w:b/>
          <w:bCs/>
          <w:sz w:val="28"/>
          <w:szCs w:val="28"/>
        </w:rPr>
        <w:lastRenderedPageBreak/>
        <w:t>QUYẾT ĐỊ</w:t>
      </w:r>
      <w:r w:rsidR="00AB0940" w:rsidRPr="004A738A">
        <w:rPr>
          <w:rFonts w:ascii="Times New Roman" w:hAnsi="Times New Roman" w:cs="Times New Roman"/>
          <w:b/>
          <w:bCs/>
          <w:sz w:val="28"/>
          <w:szCs w:val="28"/>
        </w:rPr>
        <w:t>NH</w:t>
      </w:r>
    </w:p>
    <w:p w14:paraId="3BF8E18B" w14:textId="77777777" w:rsidR="006246BE" w:rsidRPr="004A738A" w:rsidRDefault="006246BE" w:rsidP="006246BE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F9F578" w14:textId="39D555FA" w:rsidR="00987DC4" w:rsidRPr="004A738A" w:rsidRDefault="00BC366C" w:rsidP="007152C0">
      <w:pPr>
        <w:spacing w:before="80" w:after="8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A738A">
        <w:rPr>
          <w:rFonts w:ascii="Times New Roman" w:hAnsi="Times New Roman" w:cs="Times New Roman"/>
          <w:b/>
          <w:bCs/>
          <w:sz w:val="28"/>
          <w:szCs w:val="28"/>
        </w:rPr>
        <w:t>Điều</w:t>
      </w:r>
      <w:proofErr w:type="spellEnd"/>
      <w:r w:rsidRPr="004A738A">
        <w:rPr>
          <w:rFonts w:ascii="Times New Roman" w:hAnsi="Times New Roman" w:cs="Times New Roman"/>
          <w:b/>
          <w:bCs/>
          <w:sz w:val="28"/>
          <w:szCs w:val="28"/>
        </w:rPr>
        <w:t xml:space="preserve"> 1.</w:t>
      </w:r>
      <w:r w:rsidR="00987DC4" w:rsidRPr="004A738A">
        <w:rPr>
          <w:rFonts w:ascii="Times New Roman" w:hAnsi="Times New Roman" w:cs="Times New Roman"/>
          <w:sz w:val="28"/>
          <w:szCs w:val="28"/>
        </w:rPr>
        <w:t xml:space="preserve"> </w:t>
      </w:r>
      <w:r w:rsidR="00987DC4" w:rsidRPr="004A738A">
        <w:rPr>
          <w:rFonts w:ascii="Times New Roman" w:hAnsi="Times New Roman" w:cs="Times New Roman"/>
          <w:b/>
          <w:bCs/>
          <w:sz w:val="28"/>
          <w:szCs w:val="28"/>
        </w:rPr>
        <w:t xml:space="preserve">Phạm vi </w:t>
      </w:r>
      <w:proofErr w:type="spellStart"/>
      <w:r w:rsidR="00987DC4" w:rsidRPr="004A738A">
        <w:rPr>
          <w:rFonts w:ascii="Times New Roman" w:hAnsi="Times New Roman" w:cs="Times New Roman"/>
          <w:b/>
          <w:bCs/>
          <w:sz w:val="28"/>
          <w:szCs w:val="28"/>
        </w:rPr>
        <w:t>điều</w:t>
      </w:r>
      <w:proofErr w:type="spellEnd"/>
      <w:r w:rsidR="00987DC4" w:rsidRPr="004A73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87DC4" w:rsidRPr="004A738A">
        <w:rPr>
          <w:rFonts w:ascii="Times New Roman" w:hAnsi="Times New Roman" w:cs="Times New Roman"/>
          <w:b/>
          <w:bCs/>
          <w:sz w:val="28"/>
          <w:szCs w:val="28"/>
        </w:rPr>
        <w:t>chỉnh</w:t>
      </w:r>
      <w:proofErr w:type="spellEnd"/>
      <w:r w:rsidR="00987DC4" w:rsidRPr="004A738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987DC4" w:rsidRPr="004A738A">
        <w:rPr>
          <w:rFonts w:ascii="Times New Roman" w:hAnsi="Times New Roman" w:cs="Times New Roman"/>
          <w:b/>
          <w:bCs/>
          <w:sz w:val="28"/>
          <w:szCs w:val="28"/>
        </w:rPr>
        <w:t>đối</w:t>
      </w:r>
      <w:proofErr w:type="spellEnd"/>
      <w:r w:rsidR="00987DC4" w:rsidRPr="004A73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87DC4" w:rsidRPr="004A738A">
        <w:rPr>
          <w:rFonts w:ascii="Times New Roman" w:hAnsi="Times New Roman" w:cs="Times New Roman"/>
          <w:b/>
          <w:bCs/>
          <w:sz w:val="28"/>
          <w:szCs w:val="28"/>
        </w:rPr>
        <w:t>tượng</w:t>
      </w:r>
      <w:proofErr w:type="spellEnd"/>
      <w:r w:rsidR="00987DC4" w:rsidRPr="004A73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87DC4" w:rsidRPr="004A738A">
        <w:rPr>
          <w:rFonts w:ascii="Times New Roman" w:hAnsi="Times New Roman" w:cs="Times New Roman"/>
          <w:b/>
          <w:bCs/>
          <w:sz w:val="28"/>
          <w:szCs w:val="28"/>
        </w:rPr>
        <w:t>áp</w:t>
      </w:r>
      <w:proofErr w:type="spellEnd"/>
      <w:r w:rsidR="00987DC4" w:rsidRPr="004A73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87DC4" w:rsidRPr="004A738A">
        <w:rPr>
          <w:rFonts w:ascii="Times New Roman" w:hAnsi="Times New Roman" w:cs="Times New Roman"/>
          <w:b/>
          <w:bCs/>
          <w:sz w:val="28"/>
          <w:szCs w:val="28"/>
        </w:rPr>
        <w:t>dụng</w:t>
      </w:r>
      <w:proofErr w:type="spellEnd"/>
    </w:p>
    <w:p w14:paraId="001D31C9" w14:textId="6F7EC893" w:rsidR="002339B1" w:rsidRPr="004A738A" w:rsidRDefault="002339B1" w:rsidP="007152C0">
      <w:pPr>
        <w:spacing w:before="80" w:after="8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738A">
        <w:rPr>
          <w:rFonts w:ascii="Times New Roman" w:hAnsi="Times New Roman" w:cs="Times New Roman"/>
          <w:sz w:val="28"/>
          <w:szCs w:val="28"/>
        </w:rPr>
        <w:t xml:space="preserve">1. </w:t>
      </w:r>
      <w:r w:rsidRPr="004A738A">
        <w:rPr>
          <w:rFonts w:ascii="Times New Roman" w:hAnsi="Times New Roman" w:cs="Times New Roman"/>
          <w:bCs/>
          <w:sz w:val="28"/>
          <w:szCs w:val="28"/>
        </w:rPr>
        <w:t xml:space="preserve">Phạm vi </w:t>
      </w:r>
      <w:proofErr w:type="spellStart"/>
      <w:r w:rsidRPr="004A738A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4A738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bCs/>
          <w:sz w:val="28"/>
          <w:szCs w:val="28"/>
        </w:rPr>
        <w:t>chỉnh</w:t>
      </w:r>
      <w:proofErr w:type="spellEnd"/>
    </w:p>
    <w:p w14:paraId="2DEDF3AC" w14:textId="4CDBFA31" w:rsidR="00987DC4" w:rsidRDefault="00987DC4" w:rsidP="002762CD">
      <w:pPr>
        <w:spacing w:before="80"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38A">
        <w:rPr>
          <w:rFonts w:ascii="Times New Roman" w:hAnsi="Times New Roman" w:cs="Times New Roman"/>
          <w:sz w:val="28"/>
          <w:szCs w:val="28"/>
        </w:rPr>
        <w:t xml:space="preserve">- </w:t>
      </w:r>
      <w:r w:rsidR="00654BBC">
        <w:rPr>
          <w:rFonts w:ascii="Times New Roman" w:hAnsi="Times New Roman" w:cs="Times New Roman"/>
          <w:sz w:val="28"/>
          <w:szCs w:val="28"/>
        </w:rPr>
        <w:t>Đ</w:t>
      </w:r>
      <w:r w:rsidRPr="004A738A">
        <w:rPr>
          <w:rFonts w:ascii="Times New Roman" w:hAnsi="Times New Roman" w:cs="Times New Roman"/>
          <w:sz w:val="28"/>
          <w:szCs w:val="28"/>
        </w:rPr>
        <w:t xml:space="preserve">ịnh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sản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xuất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giống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trồng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một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số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loại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cây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trồng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ngân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Bình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Phước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1289ED4" w14:textId="190EDE5F" w:rsidR="008C7443" w:rsidRPr="004A738A" w:rsidRDefault="008C7443" w:rsidP="002762CD">
      <w:pPr>
        <w:spacing w:before="80" w:after="8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trồng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trồng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chưa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kỹ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trồng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kỹ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dẫn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cấp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thẩm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1CA9CC0D" w14:textId="036000D3" w:rsidR="00987DC4" w:rsidRPr="004A738A" w:rsidRDefault="00987DC4" w:rsidP="002762CD">
      <w:pPr>
        <w:spacing w:before="80"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38A">
        <w:rPr>
          <w:rFonts w:ascii="Times New Roman" w:hAnsi="Times New Roman" w:cs="Times New Roman"/>
          <w:sz w:val="28"/>
          <w:szCs w:val="28"/>
        </w:rPr>
        <w:t xml:space="preserve">- Định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sản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xuất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giống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trồng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một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số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loại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cây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trồng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làm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cơ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sở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cho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việc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lập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và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thẩm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định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các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dự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án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đầu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tư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tính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toán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xuất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đầu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tư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xây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dựng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đơn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giá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đặt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hàng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giao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kế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hoạch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sản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xuất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giống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>;</w:t>
      </w:r>
      <w:r w:rsidR="003B2FD7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2FD7" w:rsidRPr="004A738A">
        <w:rPr>
          <w:rFonts w:ascii="Times New Roman" w:hAnsi="Times New Roman"/>
          <w:sz w:val="28"/>
          <w:szCs w:val="28"/>
        </w:rPr>
        <w:t>xây</w:t>
      </w:r>
      <w:proofErr w:type="spellEnd"/>
      <w:r w:rsidR="003B2FD7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2FD7" w:rsidRPr="004A738A">
        <w:rPr>
          <w:rFonts w:ascii="Times New Roman" w:hAnsi="Times New Roman"/>
          <w:sz w:val="28"/>
          <w:szCs w:val="28"/>
        </w:rPr>
        <w:t>dựng</w:t>
      </w:r>
      <w:proofErr w:type="spellEnd"/>
      <w:r w:rsidR="003B2FD7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2FD7" w:rsidRPr="004A738A">
        <w:rPr>
          <w:rFonts w:ascii="Times New Roman" w:hAnsi="Times New Roman"/>
          <w:sz w:val="28"/>
          <w:szCs w:val="28"/>
        </w:rPr>
        <w:t>đơn</w:t>
      </w:r>
      <w:proofErr w:type="spellEnd"/>
      <w:r w:rsidR="003B2FD7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2FD7" w:rsidRPr="004A738A">
        <w:rPr>
          <w:rFonts w:ascii="Times New Roman" w:hAnsi="Times New Roman"/>
          <w:sz w:val="28"/>
          <w:szCs w:val="28"/>
        </w:rPr>
        <w:t>giá</w:t>
      </w:r>
      <w:proofErr w:type="spellEnd"/>
      <w:r w:rsidR="003B2FD7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2FD7" w:rsidRPr="004A738A">
        <w:rPr>
          <w:rFonts w:ascii="Times New Roman" w:hAnsi="Times New Roman"/>
          <w:sz w:val="28"/>
          <w:szCs w:val="28"/>
        </w:rPr>
        <w:t>bồi</w:t>
      </w:r>
      <w:proofErr w:type="spellEnd"/>
      <w:r w:rsidR="003B2FD7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2FD7" w:rsidRPr="004A738A">
        <w:rPr>
          <w:rFonts w:ascii="Times New Roman" w:hAnsi="Times New Roman"/>
          <w:sz w:val="28"/>
          <w:szCs w:val="28"/>
        </w:rPr>
        <w:t>thường</w:t>
      </w:r>
      <w:proofErr w:type="spellEnd"/>
      <w:r w:rsidR="003B2FD7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2FD7" w:rsidRPr="004A738A">
        <w:rPr>
          <w:rFonts w:ascii="Times New Roman" w:hAnsi="Times New Roman"/>
          <w:sz w:val="28"/>
          <w:szCs w:val="28"/>
        </w:rPr>
        <w:t>cây</w:t>
      </w:r>
      <w:proofErr w:type="spellEnd"/>
      <w:r w:rsidR="003B2FD7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2FD7" w:rsidRPr="004A738A">
        <w:rPr>
          <w:rFonts w:ascii="Times New Roman" w:hAnsi="Times New Roman"/>
          <w:sz w:val="28"/>
          <w:szCs w:val="28"/>
        </w:rPr>
        <w:t>trồng</w:t>
      </w:r>
      <w:proofErr w:type="spellEnd"/>
      <w:r w:rsidR="003B2FD7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2FD7" w:rsidRPr="004A738A">
        <w:rPr>
          <w:rFonts w:ascii="Times New Roman" w:hAnsi="Times New Roman"/>
          <w:sz w:val="28"/>
          <w:szCs w:val="28"/>
        </w:rPr>
        <w:t>khi</w:t>
      </w:r>
      <w:proofErr w:type="spellEnd"/>
      <w:r w:rsidR="003B2FD7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2FD7" w:rsidRPr="004A738A">
        <w:rPr>
          <w:rFonts w:ascii="Times New Roman" w:hAnsi="Times New Roman"/>
          <w:sz w:val="28"/>
          <w:szCs w:val="28"/>
        </w:rPr>
        <w:t>Nhà</w:t>
      </w:r>
      <w:proofErr w:type="spellEnd"/>
      <w:r w:rsidR="003B2FD7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2FD7" w:rsidRPr="004A738A">
        <w:rPr>
          <w:rFonts w:ascii="Times New Roman" w:hAnsi="Times New Roman"/>
          <w:sz w:val="28"/>
          <w:szCs w:val="28"/>
        </w:rPr>
        <w:t>nước</w:t>
      </w:r>
      <w:proofErr w:type="spellEnd"/>
      <w:r w:rsidR="003B2FD7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2FD7" w:rsidRPr="004A738A">
        <w:rPr>
          <w:rFonts w:ascii="Times New Roman" w:hAnsi="Times New Roman"/>
          <w:sz w:val="28"/>
          <w:szCs w:val="28"/>
        </w:rPr>
        <w:t>thu</w:t>
      </w:r>
      <w:proofErr w:type="spellEnd"/>
      <w:r w:rsidR="003B2FD7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2FD7" w:rsidRPr="004A738A">
        <w:rPr>
          <w:rFonts w:ascii="Times New Roman" w:hAnsi="Times New Roman"/>
          <w:sz w:val="28"/>
          <w:szCs w:val="28"/>
        </w:rPr>
        <w:t>hồi</w:t>
      </w:r>
      <w:proofErr w:type="spellEnd"/>
      <w:r w:rsidR="003B2FD7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2FD7" w:rsidRPr="004A738A">
        <w:rPr>
          <w:rFonts w:ascii="Times New Roman" w:hAnsi="Times New Roman"/>
          <w:sz w:val="28"/>
          <w:szCs w:val="28"/>
        </w:rPr>
        <w:t>đất</w:t>
      </w:r>
      <w:proofErr w:type="spellEnd"/>
      <w:r w:rsidR="003B2FD7" w:rsidRPr="004A738A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phục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vụ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công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tác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chỉ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đạo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và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quản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lý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điều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hành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của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các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cơ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quan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quản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lý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nhà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nước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đồng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thời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làm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cơ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sở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cho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các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tổ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chức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và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cá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nhân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có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liên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quan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áp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dụng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vào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sản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xuất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nông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nghiệp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trên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địa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bàn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tỉnh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Bình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Phước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. </w:t>
      </w:r>
    </w:p>
    <w:p w14:paraId="3905DBE6" w14:textId="77777777" w:rsidR="00987DC4" w:rsidRPr="004A738A" w:rsidRDefault="00987DC4" w:rsidP="007152C0">
      <w:pPr>
        <w:spacing w:before="80" w:after="8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38A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4A738A">
        <w:rPr>
          <w:rFonts w:ascii="Times New Roman" w:hAnsi="Times New Roman" w:cs="Times New Roman"/>
          <w:bCs/>
          <w:sz w:val="28"/>
          <w:szCs w:val="28"/>
        </w:rPr>
        <w:t>Đối</w:t>
      </w:r>
      <w:proofErr w:type="spellEnd"/>
      <w:r w:rsidRPr="004A738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bCs/>
          <w:sz w:val="28"/>
          <w:szCs w:val="28"/>
        </w:rPr>
        <w:t>tượng</w:t>
      </w:r>
      <w:proofErr w:type="spellEnd"/>
      <w:r w:rsidRPr="004A738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bCs/>
          <w:sz w:val="28"/>
          <w:szCs w:val="28"/>
        </w:rPr>
        <w:t>áp</w:t>
      </w:r>
      <w:proofErr w:type="spellEnd"/>
      <w:r w:rsidRPr="004A738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bCs/>
          <w:sz w:val="28"/>
          <w:szCs w:val="28"/>
        </w:rPr>
        <w:t>dụng</w:t>
      </w:r>
      <w:proofErr w:type="spellEnd"/>
    </w:p>
    <w:p w14:paraId="30D1E3D7" w14:textId="026F8453" w:rsidR="00987DC4" w:rsidRPr="004A738A" w:rsidRDefault="00987DC4" w:rsidP="007152C0">
      <w:pPr>
        <w:spacing w:before="80" w:after="8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738A">
        <w:rPr>
          <w:rFonts w:ascii="Times New Roman" w:hAnsi="Times New Roman" w:cs="Times New Roman"/>
          <w:sz w:val="28"/>
          <w:szCs w:val="28"/>
        </w:rPr>
        <w:t xml:space="preserve">Định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sản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xuất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giống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trồng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một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số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loại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cây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trồng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áp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dụng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vào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sản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xuất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nông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nghiệp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2CD" w:rsidRPr="004A738A">
        <w:rPr>
          <w:rFonts w:ascii="Times New Roman" w:hAnsi="Times New Roman"/>
          <w:sz w:val="28"/>
          <w:szCs w:val="28"/>
        </w:rPr>
        <w:t>trên</w:t>
      </w:r>
      <w:proofErr w:type="spellEnd"/>
      <w:r w:rsidR="002762CD" w:rsidRPr="004A7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 Bình </w:t>
      </w:r>
      <w:proofErr w:type="spellStart"/>
      <w:r w:rsidRPr="004A738A">
        <w:rPr>
          <w:rFonts w:ascii="Times New Roman" w:hAnsi="Times New Roman" w:cs="Times New Roman"/>
          <w:sz w:val="28"/>
          <w:szCs w:val="28"/>
        </w:rPr>
        <w:t>Phước</w:t>
      </w:r>
      <w:proofErr w:type="spellEnd"/>
      <w:r w:rsidRPr="004A738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DE1A2F0" w14:textId="4C91955F" w:rsidR="002339B1" w:rsidRPr="004A738A" w:rsidRDefault="00E93328" w:rsidP="007152C0">
      <w:pPr>
        <w:spacing w:before="80" w:after="8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A738A">
        <w:rPr>
          <w:rFonts w:ascii="Times New Roman" w:hAnsi="Times New Roman" w:cs="Times New Roman"/>
          <w:b/>
          <w:bCs/>
          <w:sz w:val="28"/>
          <w:szCs w:val="28"/>
        </w:rPr>
        <w:t>Điều</w:t>
      </w:r>
      <w:proofErr w:type="spellEnd"/>
      <w:r w:rsidRPr="004A738A">
        <w:rPr>
          <w:rFonts w:ascii="Times New Roman" w:hAnsi="Times New Roman" w:cs="Times New Roman"/>
          <w:b/>
          <w:bCs/>
          <w:sz w:val="28"/>
          <w:szCs w:val="28"/>
        </w:rPr>
        <w:t xml:space="preserve"> 2. </w:t>
      </w:r>
      <w:proofErr w:type="spellStart"/>
      <w:r w:rsidR="00780018">
        <w:rPr>
          <w:rFonts w:ascii="Times New Roman" w:hAnsi="Times New Roman" w:cs="Times New Roman"/>
          <w:b/>
          <w:bCs/>
          <w:sz w:val="28"/>
          <w:szCs w:val="28"/>
        </w:rPr>
        <w:t>Nội</w:t>
      </w:r>
      <w:proofErr w:type="spellEnd"/>
      <w:r w:rsidR="007800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80018">
        <w:rPr>
          <w:rFonts w:ascii="Times New Roman" w:hAnsi="Times New Roman" w:cs="Times New Roman"/>
          <w:b/>
          <w:bCs/>
          <w:sz w:val="28"/>
          <w:szCs w:val="28"/>
        </w:rPr>
        <w:t>dungh</w:t>
      </w:r>
      <w:proofErr w:type="spellEnd"/>
      <w:r w:rsidR="007800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80018">
        <w:rPr>
          <w:rFonts w:ascii="Times New Roman" w:hAnsi="Times New Roman" w:cs="Times New Roman"/>
          <w:b/>
          <w:bCs/>
          <w:sz w:val="28"/>
          <w:szCs w:val="28"/>
        </w:rPr>
        <w:t>đ</w:t>
      </w:r>
      <w:r w:rsidR="00BF707B" w:rsidRPr="004A738A">
        <w:rPr>
          <w:rFonts w:ascii="Times New Roman" w:hAnsi="Times New Roman" w:cs="Times New Roman"/>
          <w:b/>
          <w:sz w:val="28"/>
          <w:szCs w:val="28"/>
        </w:rPr>
        <w:t>ịnh</w:t>
      </w:r>
      <w:proofErr w:type="spellEnd"/>
      <w:r w:rsidR="00BF707B" w:rsidRPr="004A73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03DEF" w:rsidRPr="004A738A">
        <w:rPr>
          <w:rFonts w:ascii="Times New Roman" w:hAnsi="Times New Roman" w:cs="Times New Roman"/>
          <w:b/>
          <w:sz w:val="28"/>
          <w:szCs w:val="28"/>
        </w:rPr>
        <w:t>mức</w:t>
      </w:r>
      <w:proofErr w:type="spellEnd"/>
      <w:r w:rsidR="00003DEF" w:rsidRPr="004A73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03DEF" w:rsidRPr="004A738A">
        <w:rPr>
          <w:rFonts w:ascii="Times New Roman" w:hAnsi="Times New Roman" w:cs="Times New Roman"/>
          <w:b/>
          <w:sz w:val="28"/>
          <w:szCs w:val="28"/>
        </w:rPr>
        <w:t>kinh</w:t>
      </w:r>
      <w:proofErr w:type="spellEnd"/>
      <w:r w:rsidR="00003DEF" w:rsidRPr="004A73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03DEF" w:rsidRPr="004A738A">
        <w:rPr>
          <w:rFonts w:ascii="Times New Roman" w:hAnsi="Times New Roman" w:cs="Times New Roman"/>
          <w:b/>
          <w:sz w:val="28"/>
          <w:szCs w:val="28"/>
        </w:rPr>
        <w:t>tế</w:t>
      </w:r>
      <w:proofErr w:type="spellEnd"/>
      <w:r w:rsidR="00003DEF" w:rsidRPr="004A738A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="00003DEF" w:rsidRPr="004A738A">
        <w:rPr>
          <w:rFonts w:ascii="Times New Roman" w:hAnsi="Times New Roman" w:cs="Times New Roman"/>
          <w:b/>
          <w:sz w:val="28"/>
          <w:szCs w:val="28"/>
        </w:rPr>
        <w:t>kỹ</w:t>
      </w:r>
      <w:proofErr w:type="spellEnd"/>
      <w:r w:rsidR="00003DEF" w:rsidRPr="004A73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03DEF" w:rsidRPr="004A738A">
        <w:rPr>
          <w:rFonts w:ascii="Times New Roman" w:hAnsi="Times New Roman" w:cs="Times New Roman"/>
          <w:b/>
          <w:sz w:val="28"/>
          <w:szCs w:val="28"/>
        </w:rPr>
        <w:t>thuật</w:t>
      </w:r>
      <w:proofErr w:type="spellEnd"/>
      <w:r w:rsidR="00003DEF" w:rsidRPr="004A73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37E0" w:rsidRPr="004A738A">
        <w:rPr>
          <w:rFonts w:ascii="Times New Roman" w:hAnsi="Times New Roman"/>
          <w:b/>
          <w:sz w:val="28"/>
          <w:szCs w:val="28"/>
        </w:rPr>
        <w:t>sản</w:t>
      </w:r>
      <w:proofErr w:type="spellEnd"/>
      <w:r w:rsidR="001537E0" w:rsidRPr="004A738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537E0" w:rsidRPr="004A738A">
        <w:rPr>
          <w:rFonts w:ascii="Times New Roman" w:hAnsi="Times New Roman"/>
          <w:b/>
          <w:sz w:val="28"/>
          <w:szCs w:val="28"/>
        </w:rPr>
        <w:t>xuất</w:t>
      </w:r>
      <w:proofErr w:type="spellEnd"/>
      <w:r w:rsidR="001537E0" w:rsidRPr="004A738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537E0" w:rsidRPr="004A738A">
        <w:rPr>
          <w:rFonts w:ascii="Times New Roman" w:hAnsi="Times New Roman"/>
          <w:b/>
          <w:sz w:val="28"/>
          <w:szCs w:val="28"/>
        </w:rPr>
        <w:t>giống</w:t>
      </w:r>
      <w:proofErr w:type="spellEnd"/>
      <w:r w:rsidR="001537E0" w:rsidRPr="004A738A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1537E0" w:rsidRPr="004A738A">
        <w:rPr>
          <w:rFonts w:ascii="Times New Roman" w:hAnsi="Times New Roman"/>
          <w:b/>
          <w:sz w:val="28"/>
          <w:szCs w:val="28"/>
        </w:rPr>
        <w:t>trồng</w:t>
      </w:r>
      <w:proofErr w:type="spellEnd"/>
      <w:r w:rsidR="001537E0" w:rsidRPr="004A738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537E0" w:rsidRPr="004A738A">
        <w:rPr>
          <w:rFonts w:ascii="Times New Roman" w:hAnsi="Times New Roman"/>
          <w:b/>
          <w:sz w:val="28"/>
          <w:szCs w:val="28"/>
        </w:rPr>
        <w:t>một</w:t>
      </w:r>
      <w:proofErr w:type="spellEnd"/>
      <w:r w:rsidR="001537E0" w:rsidRPr="004A738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537E0" w:rsidRPr="004A738A">
        <w:rPr>
          <w:rFonts w:ascii="Times New Roman" w:hAnsi="Times New Roman"/>
          <w:b/>
          <w:sz w:val="28"/>
          <w:szCs w:val="28"/>
        </w:rPr>
        <w:t>số</w:t>
      </w:r>
      <w:proofErr w:type="spellEnd"/>
      <w:r w:rsidR="001537E0" w:rsidRPr="004A738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537E0" w:rsidRPr="004A738A">
        <w:rPr>
          <w:rFonts w:ascii="Times New Roman" w:hAnsi="Times New Roman"/>
          <w:b/>
          <w:sz w:val="28"/>
          <w:szCs w:val="28"/>
        </w:rPr>
        <w:t>loại</w:t>
      </w:r>
      <w:proofErr w:type="spellEnd"/>
      <w:r w:rsidR="001537E0" w:rsidRPr="004A738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537E0" w:rsidRPr="004A738A">
        <w:rPr>
          <w:rFonts w:ascii="Times New Roman" w:hAnsi="Times New Roman"/>
          <w:b/>
          <w:sz w:val="28"/>
          <w:szCs w:val="28"/>
        </w:rPr>
        <w:t>cây</w:t>
      </w:r>
      <w:proofErr w:type="spellEnd"/>
      <w:r w:rsidR="001537E0" w:rsidRPr="004A738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537E0" w:rsidRPr="004A738A">
        <w:rPr>
          <w:rFonts w:ascii="Times New Roman" w:hAnsi="Times New Roman"/>
          <w:b/>
          <w:sz w:val="28"/>
          <w:szCs w:val="28"/>
        </w:rPr>
        <w:t>trồng</w:t>
      </w:r>
      <w:proofErr w:type="spellEnd"/>
      <w:r w:rsidR="001537E0" w:rsidRPr="004A738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03DEF" w:rsidRPr="004A738A">
        <w:rPr>
          <w:rFonts w:ascii="Times New Roman" w:hAnsi="Times New Roman" w:cs="Times New Roman"/>
          <w:b/>
          <w:sz w:val="28"/>
          <w:szCs w:val="28"/>
        </w:rPr>
        <w:t>trên</w:t>
      </w:r>
      <w:proofErr w:type="spellEnd"/>
      <w:r w:rsidR="00003DEF" w:rsidRPr="004A73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03DEF" w:rsidRPr="004A738A">
        <w:rPr>
          <w:rFonts w:ascii="Times New Roman" w:hAnsi="Times New Roman" w:cs="Times New Roman"/>
          <w:b/>
          <w:sz w:val="28"/>
          <w:szCs w:val="28"/>
        </w:rPr>
        <w:t>địa</w:t>
      </w:r>
      <w:proofErr w:type="spellEnd"/>
      <w:r w:rsidR="00003DEF" w:rsidRPr="004A73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03DEF" w:rsidRPr="004A738A">
        <w:rPr>
          <w:rFonts w:ascii="Times New Roman" w:hAnsi="Times New Roman" w:cs="Times New Roman"/>
          <w:b/>
          <w:sz w:val="28"/>
          <w:szCs w:val="28"/>
        </w:rPr>
        <w:t>bàn</w:t>
      </w:r>
      <w:proofErr w:type="spellEnd"/>
      <w:r w:rsidR="00003DEF" w:rsidRPr="004A73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03DEF" w:rsidRPr="004A738A">
        <w:rPr>
          <w:rFonts w:ascii="Times New Roman" w:hAnsi="Times New Roman" w:cs="Times New Roman"/>
          <w:b/>
          <w:sz w:val="28"/>
          <w:szCs w:val="28"/>
        </w:rPr>
        <w:t>tỉnh</w:t>
      </w:r>
      <w:proofErr w:type="spellEnd"/>
      <w:r w:rsidR="00003DEF" w:rsidRPr="004A73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03DEF" w:rsidRPr="004A738A">
        <w:rPr>
          <w:rFonts w:ascii="Times New Roman" w:hAnsi="Times New Roman" w:cs="Times New Roman"/>
          <w:b/>
          <w:sz w:val="28"/>
          <w:szCs w:val="28"/>
        </w:rPr>
        <w:t>Bỉnh</w:t>
      </w:r>
      <w:proofErr w:type="spellEnd"/>
      <w:r w:rsidR="00003DEF" w:rsidRPr="004A73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03DEF" w:rsidRPr="004A738A">
        <w:rPr>
          <w:rFonts w:ascii="Times New Roman" w:hAnsi="Times New Roman" w:cs="Times New Roman"/>
          <w:b/>
          <w:sz w:val="28"/>
          <w:szCs w:val="28"/>
        </w:rPr>
        <w:t>Phướ</w:t>
      </w:r>
      <w:r w:rsidR="00F35B36" w:rsidRPr="004A738A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</w:p>
    <w:p w14:paraId="3784E39C" w14:textId="6083AC3C" w:rsidR="002339B1" w:rsidRPr="007B58B3" w:rsidRDefault="00276F29" w:rsidP="007B58B3">
      <w:pPr>
        <w:ind w:right="43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A738A">
        <w:rPr>
          <w:rFonts w:ascii="Times New Roman" w:hAnsi="Times New Roman" w:cs="Times New Roman"/>
          <w:sz w:val="28"/>
          <w:szCs w:val="28"/>
        </w:rPr>
        <w:t xml:space="preserve">1. </w:t>
      </w:r>
      <w:r w:rsidR="00780018">
        <w:rPr>
          <w:rFonts w:ascii="Times New Roman" w:hAnsi="Times New Roman" w:cs="Times New Roman"/>
          <w:sz w:val="28"/>
          <w:szCs w:val="28"/>
        </w:rPr>
        <w:t>Đ</w:t>
      </w:r>
      <w:r w:rsidR="001537E0" w:rsidRPr="004A738A">
        <w:rPr>
          <w:rFonts w:ascii="Times New Roman" w:hAnsi="Times New Roman" w:cs="Times New Roman"/>
          <w:sz w:val="28"/>
          <w:szCs w:val="28"/>
        </w:rPr>
        <w:t xml:space="preserve">ịnh </w:t>
      </w:r>
      <w:proofErr w:type="spellStart"/>
      <w:r w:rsidR="001537E0" w:rsidRPr="004A738A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="001537E0"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37E0" w:rsidRPr="004A738A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="001537E0"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37E0" w:rsidRPr="004A738A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="001537E0"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37E0" w:rsidRPr="004A738A">
        <w:rPr>
          <w:rFonts w:ascii="Times New Roman" w:hAnsi="Times New Roman" w:cs="Times New Roman"/>
          <w:sz w:val="28"/>
          <w:szCs w:val="28"/>
        </w:rPr>
        <w:t>giống</w:t>
      </w:r>
      <w:proofErr w:type="spellEnd"/>
      <w:r w:rsidR="001537E0"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6B77">
        <w:rPr>
          <w:rFonts w:ascii="Times New Roman" w:hAnsi="Times New Roman" w:cs="Times New Roman"/>
          <w:sz w:val="28"/>
          <w:szCs w:val="28"/>
        </w:rPr>
        <w:t>đ</w:t>
      </w:r>
      <w:r w:rsidR="00922E45">
        <w:rPr>
          <w:rFonts w:ascii="Times New Roman" w:hAnsi="Times New Roman" w:cs="Times New Roman"/>
          <w:sz w:val="28"/>
          <w:szCs w:val="28"/>
        </w:rPr>
        <w:t>iều</w:t>
      </w:r>
      <w:proofErr w:type="spellEnd"/>
      <w:r w:rsidR="00922E4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B58B3" w:rsidRPr="007B58B3">
        <w:rPr>
          <w:rFonts w:ascii="Times New Roman" w:hAnsi="Times New Roman" w:cs="Times New Roman"/>
          <w:sz w:val="28"/>
          <w:szCs w:val="28"/>
        </w:rPr>
        <w:t>nuôi</w:t>
      </w:r>
      <w:proofErr w:type="spellEnd"/>
      <w:r w:rsidR="007B58B3" w:rsidRPr="007B5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3" w:rsidRPr="007B58B3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7B58B3" w:rsidRPr="007B5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3" w:rsidRPr="007B58B3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="007B58B3" w:rsidRPr="007B5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3" w:rsidRPr="007B58B3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="007B58B3" w:rsidRPr="007B5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3" w:rsidRPr="007B58B3">
        <w:rPr>
          <w:rFonts w:ascii="Times New Roman" w:hAnsi="Times New Roman" w:cs="Times New Roman"/>
          <w:sz w:val="28"/>
          <w:szCs w:val="28"/>
        </w:rPr>
        <w:t>giống</w:t>
      </w:r>
      <w:proofErr w:type="spellEnd"/>
      <w:r w:rsidR="007B58B3" w:rsidRPr="007B5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3" w:rsidRPr="007B58B3">
        <w:rPr>
          <w:rFonts w:ascii="Times New Roman" w:hAnsi="Times New Roman" w:cs="Times New Roman"/>
          <w:sz w:val="28"/>
          <w:szCs w:val="28"/>
        </w:rPr>
        <w:t>thủy</w:t>
      </w:r>
      <w:proofErr w:type="spellEnd"/>
      <w:r w:rsidR="007B58B3" w:rsidRPr="007B5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3" w:rsidRPr="007B58B3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="007B58B3" w:rsidRPr="007B5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3" w:rsidRPr="007B58B3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7B58B3" w:rsidRPr="007B5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58B3" w:rsidRPr="007B58B3">
        <w:rPr>
          <w:rFonts w:ascii="Times New Roman" w:hAnsi="Times New Roman" w:cs="Times New Roman"/>
          <w:sz w:val="28"/>
          <w:szCs w:val="28"/>
        </w:rPr>
        <w:t>ngọt</w:t>
      </w:r>
      <w:proofErr w:type="spellEnd"/>
      <w:r w:rsidR="007B58B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58B3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7B58B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6CCD" w:rsidRPr="007B58B3">
        <w:rPr>
          <w:rFonts w:ascii="Times New Roman" w:hAnsi="Times New Roman" w:cs="Times New Roman"/>
          <w:sz w:val="28"/>
          <w:szCs w:val="28"/>
        </w:rPr>
        <w:t>ao</w:t>
      </w:r>
      <w:proofErr w:type="spellEnd"/>
      <w:r w:rsidR="001537E0" w:rsidRPr="007B58B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852E1F" w:rsidRPr="007B58B3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852E1F" w:rsidRPr="007B5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E1F" w:rsidRPr="007B58B3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852E1F" w:rsidRPr="007B58B3">
        <w:rPr>
          <w:rFonts w:ascii="Times New Roman" w:hAnsi="Times New Roman" w:cs="Times New Roman"/>
          <w:sz w:val="28"/>
          <w:szCs w:val="28"/>
        </w:rPr>
        <w:t xml:space="preserve"> </w:t>
      </w:r>
      <w:r w:rsidR="004A738A" w:rsidRPr="007B58B3">
        <w:rPr>
          <w:rFonts w:ascii="Times New Roman" w:hAnsi="Times New Roman" w:cs="Times New Roman"/>
          <w:sz w:val="28"/>
          <w:szCs w:val="28"/>
        </w:rPr>
        <w:t xml:space="preserve">chi </w:t>
      </w:r>
      <w:proofErr w:type="spellStart"/>
      <w:r w:rsidR="004A738A" w:rsidRPr="007B58B3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="004A738A" w:rsidRPr="007B5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E1F" w:rsidRPr="007B58B3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852E1F" w:rsidRPr="007B5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E1F" w:rsidRPr="007B58B3">
        <w:rPr>
          <w:rFonts w:ascii="Times New Roman" w:hAnsi="Times New Roman" w:cs="Times New Roman"/>
          <w:sz w:val="28"/>
          <w:szCs w:val="28"/>
        </w:rPr>
        <w:t>Phụ</w:t>
      </w:r>
      <w:proofErr w:type="spellEnd"/>
      <w:r w:rsidR="00852E1F" w:rsidRPr="007B5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E1F" w:rsidRPr="007B58B3">
        <w:rPr>
          <w:rFonts w:ascii="Times New Roman" w:hAnsi="Times New Roman" w:cs="Times New Roman"/>
          <w:sz w:val="28"/>
          <w:szCs w:val="28"/>
        </w:rPr>
        <w:t>lục</w:t>
      </w:r>
      <w:proofErr w:type="spellEnd"/>
      <w:r w:rsidR="00852E1F" w:rsidRPr="007B58B3">
        <w:rPr>
          <w:rFonts w:ascii="Times New Roman" w:hAnsi="Times New Roman" w:cs="Times New Roman"/>
          <w:sz w:val="28"/>
          <w:szCs w:val="28"/>
        </w:rPr>
        <w:t xml:space="preserve"> I ban </w:t>
      </w:r>
      <w:proofErr w:type="spellStart"/>
      <w:r w:rsidR="00852E1F" w:rsidRPr="007B58B3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="00852E1F" w:rsidRPr="007B5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E1F" w:rsidRPr="007B58B3">
        <w:rPr>
          <w:rFonts w:ascii="Times New Roman" w:hAnsi="Times New Roman" w:cs="Times New Roman"/>
          <w:sz w:val="28"/>
          <w:szCs w:val="28"/>
        </w:rPr>
        <w:t>kèm</w:t>
      </w:r>
      <w:proofErr w:type="spellEnd"/>
      <w:r w:rsidR="00852E1F" w:rsidRPr="007B5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E1F" w:rsidRPr="007B58B3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852E1F" w:rsidRPr="007B5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E1F" w:rsidRPr="007B58B3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="00852E1F" w:rsidRPr="007B5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E1F" w:rsidRPr="007B58B3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852E1F" w:rsidRPr="007B5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E1F" w:rsidRPr="007B58B3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852E1F" w:rsidRPr="007B58B3">
        <w:rPr>
          <w:rFonts w:ascii="Times New Roman" w:hAnsi="Times New Roman" w:cs="Times New Roman"/>
          <w:sz w:val="28"/>
          <w:szCs w:val="28"/>
        </w:rPr>
        <w:t>.</w:t>
      </w:r>
    </w:p>
    <w:p w14:paraId="70B35CC7" w14:textId="77777777" w:rsidR="004A738A" w:rsidRPr="007B58B3" w:rsidRDefault="004A738A" w:rsidP="00C6267C">
      <w:pPr>
        <w:pStyle w:val="ListParagraph"/>
        <w:spacing w:before="80" w:after="80" w:line="240" w:lineRule="auto"/>
        <w:ind w:left="0" w:firstLine="720"/>
        <w:jc w:val="both"/>
        <w:rPr>
          <w:rFonts w:ascii="Times New Roman" w:hAnsi="Times New Roman" w:cs="Times New Roman"/>
          <w:sz w:val="2"/>
          <w:szCs w:val="28"/>
        </w:rPr>
      </w:pPr>
    </w:p>
    <w:p w14:paraId="78FECEDD" w14:textId="77777777" w:rsidR="004A738A" w:rsidRPr="00922E45" w:rsidRDefault="004A738A" w:rsidP="00E07525">
      <w:pPr>
        <w:pStyle w:val="ListParagraph"/>
        <w:spacing w:before="80" w:after="80" w:line="240" w:lineRule="auto"/>
        <w:ind w:left="0" w:firstLine="720"/>
        <w:jc w:val="both"/>
        <w:rPr>
          <w:rFonts w:ascii="Times New Roman" w:hAnsi="Times New Roman" w:cs="Times New Roman"/>
          <w:i/>
          <w:sz w:val="2"/>
          <w:szCs w:val="28"/>
          <w:u w:val="single"/>
          <w:vertAlign w:val="subscript"/>
        </w:rPr>
      </w:pPr>
    </w:p>
    <w:p w14:paraId="67C7B48D" w14:textId="3BF8EE59" w:rsidR="00852E1F" w:rsidRPr="004A738A" w:rsidRDefault="00922E45" w:rsidP="00C6267C">
      <w:pPr>
        <w:pStyle w:val="ListParagraph"/>
        <w:spacing w:before="80" w:after="8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45A01" w:rsidRPr="004A738A">
        <w:rPr>
          <w:rFonts w:ascii="Times New Roman" w:hAnsi="Times New Roman" w:cs="Times New Roman"/>
          <w:sz w:val="28"/>
          <w:szCs w:val="28"/>
        </w:rPr>
        <w:t xml:space="preserve">. </w:t>
      </w:r>
      <w:r w:rsidR="00780018">
        <w:rPr>
          <w:rFonts w:ascii="Times New Roman" w:hAnsi="Times New Roman" w:cs="Times New Roman"/>
          <w:sz w:val="28"/>
          <w:szCs w:val="28"/>
        </w:rPr>
        <w:t>Đ</w:t>
      </w:r>
      <w:r w:rsidR="001537E0" w:rsidRPr="004A738A">
        <w:rPr>
          <w:rFonts w:ascii="Times New Roman" w:hAnsi="Times New Roman" w:cs="Times New Roman"/>
          <w:sz w:val="28"/>
          <w:szCs w:val="28"/>
        </w:rPr>
        <w:t xml:space="preserve">ịnh </w:t>
      </w:r>
      <w:proofErr w:type="spellStart"/>
      <w:r w:rsidR="001537E0" w:rsidRPr="004A738A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="001537E0"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37E0" w:rsidRPr="004A738A">
        <w:rPr>
          <w:rFonts w:ascii="Times New Roman" w:hAnsi="Times New Roman" w:cs="Times New Roman"/>
          <w:sz w:val="28"/>
          <w:szCs w:val="28"/>
        </w:rPr>
        <w:t>trồng</w:t>
      </w:r>
      <w:proofErr w:type="spellEnd"/>
      <w:r w:rsidR="001537E0"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37E0" w:rsidRPr="004A738A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1537E0"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37E0" w:rsidRPr="004A738A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1537E0"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37E0" w:rsidRPr="004A738A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="001537E0"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37E0" w:rsidRPr="004A738A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="001537E0"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37E0" w:rsidRPr="004A738A">
        <w:rPr>
          <w:rFonts w:ascii="Times New Roman" w:hAnsi="Times New Roman" w:cs="Times New Roman"/>
          <w:sz w:val="28"/>
          <w:szCs w:val="28"/>
        </w:rPr>
        <w:t>trồng</w:t>
      </w:r>
      <w:proofErr w:type="spellEnd"/>
      <w:r w:rsidR="00045A01" w:rsidRPr="004A73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881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="00881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8817F5">
        <w:rPr>
          <w:rFonts w:ascii="Times New Roman" w:hAnsi="Times New Roman" w:cs="Times New Roman"/>
          <w:sz w:val="28"/>
          <w:szCs w:val="28"/>
        </w:rPr>
        <w:t xml:space="preserve"> 05 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="00881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="00881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trồ</w:t>
      </w:r>
      <w:r w:rsidR="00EC6CCD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EC6C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="00881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sầu</w:t>
      </w:r>
      <w:proofErr w:type="spellEnd"/>
      <w:r w:rsidR="00881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riêng</w:t>
      </w:r>
      <w:proofErr w:type="spellEnd"/>
      <w:r w:rsidR="008817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="00881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="008817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="00881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8817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="00881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cà</w:t>
      </w:r>
      <w:proofErr w:type="spellEnd"/>
      <w:r w:rsidR="00881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phê</w:t>
      </w:r>
      <w:proofErr w:type="spellEnd"/>
      <w:r w:rsidR="00881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vối</w:t>
      </w:r>
      <w:proofErr w:type="spellEnd"/>
      <w:r w:rsidR="008817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="00881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881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17F5">
        <w:rPr>
          <w:rFonts w:ascii="Times New Roman" w:hAnsi="Times New Roman" w:cs="Times New Roman"/>
          <w:sz w:val="28"/>
          <w:szCs w:val="28"/>
        </w:rPr>
        <w:t>su</w:t>
      </w:r>
      <w:proofErr w:type="spellEnd"/>
      <w:r w:rsidR="00EC6CCD">
        <w:rPr>
          <w:rFonts w:ascii="Times New Roman" w:hAnsi="Times New Roman" w:cs="Times New Roman"/>
          <w:sz w:val="28"/>
          <w:szCs w:val="28"/>
        </w:rPr>
        <w:t>)</w:t>
      </w:r>
      <w:r w:rsidR="008817F5">
        <w:rPr>
          <w:rFonts w:ascii="Times New Roman" w:hAnsi="Times New Roman" w:cs="Times New Roman"/>
          <w:sz w:val="28"/>
          <w:szCs w:val="28"/>
        </w:rPr>
        <w:t xml:space="preserve">. </w:t>
      </w:r>
      <w:r w:rsidR="008817F5" w:rsidRPr="004A738A">
        <w:rPr>
          <w:rFonts w:ascii="Times New Roman" w:hAnsi="Times New Roman" w:cs="Times New Roman"/>
          <w:sz w:val="28"/>
          <w:szCs w:val="28"/>
        </w:rPr>
        <w:t xml:space="preserve">Quy </w:t>
      </w:r>
      <w:proofErr w:type="spellStart"/>
      <w:r w:rsidR="00852E1F" w:rsidRPr="004A738A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852E1F" w:rsidRPr="004A738A">
        <w:rPr>
          <w:rFonts w:ascii="Times New Roman" w:hAnsi="Times New Roman" w:cs="Times New Roman"/>
          <w:sz w:val="28"/>
          <w:szCs w:val="28"/>
        </w:rPr>
        <w:t xml:space="preserve"> </w:t>
      </w:r>
      <w:r w:rsidR="00FA2DE1">
        <w:rPr>
          <w:rFonts w:ascii="Times New Roman" w:hAnsi="Times New Roman" w:cs="Times New Roman"/>
          <w:sz w:val="28"/>
          <w:szCs w:val="28"/>
        </w:rPr>
        <w:t xml:space="preserve">chi </w:t>
      </w:r>
      <w:proofErr w:type="spellStart"/>
      <w:r w:rsidR="00FA2DE1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="00FA2D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E1F" w:rsidRPr="004A738A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852E1F"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E1F" w:rsidRPr="004A738A">
        <w:rPr>
          <w:rFonts w:ascii="Times New Roman" w:hAnsi="Times New Roman" w:cs="Times New Roman"/>
          <w:sz w:val="28"/>
          <w:szCs w:val="28"/>
        </w:rPr>
        <w:t>Phụ</w:t>
      </w:r>
      <w:proofErr w:type="spellEnd"/>
      <w:r w:rsidR="00852E1F"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E1F" w:rsidRPr="004A738A">
        <w:rPr>
          <w:rFonts w:ascii="Times New Roman" w:hAnsi="Times New Roman" w:cs="Times New Roman"/>
          <w:sz w:val="28"/>
          <w:szCs w:val="28"/>
        </w:rPr>
        <w:t>lụ</w:t>
      </w:r>
      <w:r>
        <w:rPr>
          <w:rFonts w:ascii="Times New Roman" w:hAnsi="Times New Roman" w:cs="Times New Roman"/>
          <w:sz w:val="28"/>
          <w:szCs w:val="28"/>
        </w:rPr>
        <w:t>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II</w:t>
      </w:r>
      <w:r w:rsidR="00852E1F" w:rsidRPr="004A738A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="00852E1F" w:rsidRPr="004A738A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="00852E1F"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E1F" w:rsidRPr="004A738A">
        <w:rPr>
          <w:rFonts w:ascii="Times New Roman" w:hAnsi="Times New Roman" w:cs="Times New Roman"/>
          <w:sz w:val="28"/>
          <w:szCs w:val="28"/>
        </w:rPr>
        <w:t>kèm</w:t>
      </w:r>
      <w:proofErr w:type="spellEnd"/>
      <w:r w:rsidR="00852E1F"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E1F" w:rsidRPr="004A738A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852E1F"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E1F" w:rsidRPr="004A738A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="00852E1F"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E1F" w:rsidRPr="004A738A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852E1F" w:rsidRPr="004A73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E1F" w:rsidRPr="004A738A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852E1F" w:rsidRPr="004A738A">
        <w:rPr>
          <w:rFonts w:ascii="Times New Roman" w:hAnsi="Times New Roman" w:cs="Times New Roman"/>
          <w:sz w:val="28"/>
          <w:szCs w:val="28"/>
        </w:rPr>
        <w:t>.</w:t>
      </w:r>
    </w:p>
    <w:p w14:paraId="3C99A35D" w14:textId="77777777" w:rsidR="005B3EED" w:rsidRDefault="005B3EED" w:rsidP="005134F6">
      <w:pPr>
        <w:spacing w:before="120" w:after="8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80C58">
        <w:rPr>
          <w:rFonts w:ascii="Times New Roman" w:hAnsi="Times New Roman" w:cs="Times New Roman"/>
          <w:b/>
          <w:bCs/>
          <w:sz w:val="28"/>
          <w:szCs w:val="28"/>
        </w:rPr>
        <w:t>Điều</w:t>
      </w:r>
      <w:proofErr w:type="spellEnd"/>
      <w:r w:rsidRPr="00280C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3. Hiệu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hành</w:t>
      </w:r>
      <w:proofErr w:type="spellEnd"/>
    </w:p>
    <w:p w14:paraId="6D1CFD53" w14:textId="4965DF66" w:rsidR="005B3EED" w:rsidRPr="006A5F28" w:rsidRDefault="005B3EED" w:rsidP="007257C3">
      <w:pPr>
        <w:spacing w:before="120" w:after="12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51072E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5107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072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5107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072E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5107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072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5107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072E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5107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072E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5107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7C3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="00725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>........</w:t>
      </w:r>
      <w:proofErr w:type="spellStart"/>
      <w:r>
        <w:rPr>
          <w:rFonts w:ascii="Times New Roman" w:hAnsi="Times New Roman" w:cs="Times New Roman"/>
          <w:sz w:val="28"/>
          <w:szCs w:val="28"/>
        </w:rPr>
        <w:t>tháng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.....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2025</w:t>
      </w:r>
      <w:r w:rsidRPr="0051072E">
        <w:rPr>
          <w:rFonts w:ascii="Times New Roman" w:hAnsi="Times New Roman" w:cs="Times New Roman"/>
          <w:sz w:val="28"/>
          <w:szCs w:val="28"/>
        </w:rPr>
        <w:t xml:space="preserve">. </w:t>
      </w:r>
      <w:r w:rsidR="006A5F28">
        <w:rPr>
          <w:rFonts w:ascii="Times New Roman" w:hAnsi="Times New Roman" w:cs="Times New Roman"/>
          <w:sz w:val="28"/>
          <w:szCs w:val="28"/>
        </w:rPr>
        <w:t xml:space="preserve">Thay </w:t>
      </w:r>
      <w:proofErr w:type="spellStart"/>
      <w:r w:rsidR="006A5F28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6A5F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Quyết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định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số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170/QĐ-UBND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ngày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01/02/2013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về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việc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ban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hành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Quyết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định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định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mức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kinh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tế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kỹ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thuật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trồng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chăm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sóc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cao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su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trong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thời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kỳ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kiến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thiết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cơ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bản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trên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địa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bàn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tỉnh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Bình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Phước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7257C3">
        <w:rPr>
          <w:rFonts w:ascii="Times New Roman" w:hAnsi="Times New Roman" w:cs="Times New Roman"/>
          <w:iCs/>
          <w:sz w:val="28"/>
          <w:szCs w:val="28"/>
        </w:rPr>
        <w:t>và</w:t>
      </w:r>
      <w:proofErr w:type="spellEnd"/>
      <w:r w:rsidR="006A5F28" w:rsidRPr="006A5F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Quyết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định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số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306/QĐ-UBND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ngày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27/02/2013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về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việc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ban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hành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Quyết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định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định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mức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kinh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tế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kỹ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thuật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trồng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chăm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sóc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một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số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loại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cây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trồng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trong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thời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kỳ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kiến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thiết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cơ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bản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trên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địa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bàn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tỉnh</w:t>
      </w:r>
      <w:proofErr w:type="spellEnd"/>
      <w:r w:rsidR="006A5F28" w:rsidRPr="006A5F28">
        <w:rPr>
          <w:rFonts w:ascii="Times New Roman" w:hAnsi="Times New Roman" w:cs="Times New Roman"/>
          <w:iCs/>
          <w:sz w:val="28"/>
          <w:szCs w:val="28"/>
        </w:rPr>
        <w:t xml:space="preserve"> Bình </w:t>
      </w:r>
      <w:proofErr w:type="spellStart"/>
      <w:r w:rsidR="006A5F28" w:rsidRPr="006A5F28">
        <w:rPr>
          <w:rFonts w:ascii="Times New Roman" w:hAnsi="Times New Roman" w:cs="Times New Roman"/>
          <w:iCs/>
          <w:sz w:val="28"/>
          <w:szCs w:val="28"/>
        </w:rPr>
        <w:t>Phước</w:t>
      </w:r>
      <w:proofErr w:type="spellEnd"/>
      <w:r w:rsidR="007257C3">
        <w:rPr>
          <w:rFonts w:ascii="Times New Roman" w:hAnsi="Times New Roman" w:cs="Times New Roman"/>
          <w:iCs/>
          <w:sz w:val="28"/>
          <w:szCs w:val="28"/>
        </w:rPr>
        <w:t>.</w:t>
      </w:r>
    </w:p>
    <w:p w14:paraId="55F008B5" w14:textId="77777777" w:rsidR="00EF6D4C" w:rsidRDefault="00EF6D4C" w:rsidP="005B3EED">
      <w:pPr>
        <w:spacing w:before="80" w:after="8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1A6973E" w14:textId="77777777" w:rsidR="00EF6D4C" w:rsidRDefault="00EF6D4C" w:rsidP="005B3EED">
      <w:pPr>
        <w:spacing w:before="80" w:after="8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2F517E" w14:textId="748AF359" w:rsidR="005B3EED" w:rsidRDefault="005B3EED" w:rsidP="005B3EED">
      <w:pPr>
        <w:spacing w:before="80" w:after="8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0C58">
        <w:rPr>
          <w:rFonts w:ascii="Times New Roman" w:hAnsi="Times New Roman" w:cs="Times New Roman"/>
          <w:b/>
          <w:bCs/>
          <w:sz w:val="28"/>
          <w:szCs w:val="28"/>
        </w:rPr>
        <w:lastRenderedPageBreak/>
        <w:t>Điều</w:t>
      </w:r>
      <w:proofErr w:type="spellEnd"/>
      <w:r w:rsidRPr="00280C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F6D4C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80C5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072E">
        <w:rPr>
          <w:rFonts w:ascii="Times New Roman" w:hAnsi="Times New Roman" w:cs="Times New Roman"/>
          <w:b/>
          <w:sz w:val="28"/>
          <w:szCs w:val="28"/>
        </w:rPr>
        <w:t>Tổ</w:t>
      </w:r>
      <w:proofErr w:type="spellEnd"/>
      <w:r w:rsidRPr="005107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072E">
        <w:rPr>
          <w:rFonts w:ascii="Times New Roman" w:hAnsi="Times New Roman" w:cs="Times New Roman"/>
          <w:b/>
          <w:sz w:val="28"/>
          <w:szCs w:val="28"/>
        </w:rPr>
        <w:t>chức</w:t>
      </w:r>
      <w:proofErr w:type="spellEnd"/>
      <w:r w:rsidRPr="005107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072E">
        <w:rPr>
          <w:rFonts w:ascii="Times New Roman" w:hAnsi="Times New Roman" w:cs="Times New Roman"/>
          <w:b/>
          <w:sz w:val="28"/>
          <w:szCs w:val="28"/>
        </w:rPr>
        <w:t>thực</w:t>
      </w:r>
      <w:proofErr w:type="spellEnd"/>
      <w:r w:rsidRPr="005107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072E">
        <w:rPr>
          <w:rFonts w:ascii="Times New Roman" w:hAnsi="Times New Roman" w:cs="Times New Roman"/>
          <w:b/>
          <w:sz w:val="28"/>
          <w:szCs w:val="28"/>
        </w:rPr>
        <w:t>hiệ</w:t>
      </w:r>
      <w:r>
        <w:rPr>
          <w:rFonts w:ascii="Times New Roman" w:hAnsi="Times New Roman" w:cs="Times New Roman"/>
          <w:b/>
          <w:sz w:val="28"/>
          <w:szCs w:val="28"/>
        </w:rPr>
        <w:t>n</w:t>
      </w:r>
      <w:proofErr w:type="spellEnd"/>
    </w:p>
    <w:p w14:paraId="0E55F750" w14:textId="77777777" w:rsidR="005B3EED" w:rsidRDefault="005B3EED" w:rsidP="005B3EED">
      <w:pPr>
        <w:spacing w:before="80" w:after="8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Nông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nghiệ</w:t>
      </w:r>
      <w:r>
        <w:rPr>
          <w:rFonts w:ascii="Times New Roman" w:hAnsi="Times New Roman" w:cs="Times New Roman"/>
          <w:sz w:val="28"/>
          <w:szCs w:val="28"/>
        </w:rPr>
        <w:t>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Môi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dõi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12FD75CE" w14:textId="77777777" w:rsidR="005B3EED" w:rsidRDefault="005B3EED" w:rsidP="005B3EED">
      <w:pPr>
        <w:spacing w:before="80" w:after="8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huyện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dẫn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31F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9903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31F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9903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9031F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9903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31F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9903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9903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31F">
        <w:rPr>
          <w:rFonts w:ascii="Times New Roman" w:hAnsi="Times New Roman" w:cs="Times New Roman"/>
          <w:sz w:val="28"/>
          <w:szCs w:val="28"/>
        </w:rPr>
        <w:t>khuyến</w:t>
      </w:r>
      <w:proofErr w:type="spellEnd"/>
      <w:r w:rsidRPr="009903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31F">
        <w:rPr>
          <w:rFonts w:ascii="Times New Roman" w:hAnsi="Times New Roman" w:cs="Times New Roman"/>
          <w:sz w:val="28"/>
          <w:szCs w:val="28"/>
        </w:rPr>
        <w:t>nông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đúng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dõi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31F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9903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31F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9903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9031F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9903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31F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9903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9903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31F">
        <w:rPr>
          <w:rFonts w:ascii="Times New Roman" w:hAnsi="Times New Roman" w:cs="Times New Roman"/>
          <w:sz w:val="28"/>
          <w:szCs w:val="28"/>
        </w:rPr>
        <w:t>khuyến</w:t>
      </w:r>
      <w:proofErr w:type="spellEnd"/>
      <w:r w:rsidRPr="009903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31F">
        <w:rPr>
          <w:rFonts w:ascii="Times New Roman" w:hAnsi="Times New Roman" w:cs="Times New Roman"/>
          <w:sz w:val="28"/>
          <w:szCs w:val="28"/>
        </w:rPr>
        <w:t>nông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sung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209D2D17" w14:textId="77777777" w:rsidR="005B3EED" w:rsidRPr="00280C58" w:rsidRDefault="005B3EED" w:rsidP="005B3EED">
      <w:pPr>
        <w:spacing w:before="80" w:after="8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80C58">
        <w:rPr>
          <w:rFonts w:ascii="Times New Roman" w:hAnsi="Times New Roman" w:cs="Times New Roman"/>
          <w:sz w:val="28"/>
          <w:szCs w:val="28"/>
        </w:rPr>
        <w:t xml:space="preserve">Các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ông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bà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) Chánh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đốc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Tài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đốc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Nông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Môi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b</w:t>
      </w:r>
      <w:r w:rsidRPr="00280C58">
        <w:rPr>
          <w:rFonts w:ascii="Times New Roman" w:hAnsi="Times New Roman" w:cs="Times New Roman"/>
          <w:sz w:val="28"/>
          <w:szCs w:val="28"/>
        </w:rPr>
        <w:t xml:space="preserve">an, </w:t>
      </w:r>
      <w:proofErr w:type="spellStart"/>
      <w:r>
        <w:rPr>
          <w:rFonts w:ascii="Times New Roman" w:hAnsi="Times New Roman" w:cs="Times New Roman"/>
          <w:sz w:val="28"/>
          <w:szCs w:val="28"/>
        </w:rPr>
        <w:t>n</w:t>
      </w:r>
      <w:r w:rsidRPr="00280C58">
        <w:rPr>
          <w:rFonts w:ascii="Times New Roman" w:hAnsi="Times New Roman" w:cs="Times New Roman"/>
          <w:sz w:val="28"/>
          <w:szCs w:val="28"/>
        </w:rPr>
        <w:t>gành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tịch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huyện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phố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 w:rsidRPr="00280C58">
        <w:rPr>
          <w:rFonts w:ascii="Times New Roman" w:hAnsi="Times New Roman" w:cs="Times New Roman"/>
          <w:sz w:val="28"/>
          <w:szCs w:val="28"/>
        </w:rPr>
        <w:t>ổ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chịu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trách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C58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280C58">
        <w:rPr>
          <w:rFonts w:ascii="Times New Roman" w:hAnsi="Times New Roman" w:cs="Times New Roman"/>
          <w:sz w:val="28"/>
          <w:szCs w:val="28"/>
        </w:rP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56"/>
        <w:gridCol w:w="280"/>
        <w:gridCol w:w="3983"/>
      </w:tblGrid>
      <w:tr w:rsidR="005B3EED" w:rsidRPr="00280C58" w14:paraId="652F27B6" w14:textId="77777777" w:rsidTr="00FD0847">
        <w:tc>
          <w:tcPr>
            <w:tcW w:w="5524" w:type="dxa"/>
          </w:tcPr>
          <w:p w14:paraId="48D7893F" w14:textId="77777777" w:rsidR="005B3EED" w:rsidRPr="00280C58" w:rsidRDefault="005B3EED" w:rsidP="00FD08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80C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Nơi</w:t>
            </w:r>
            <w:proofErr w:type="spellEnd"/>
            <w:r w:rsidRPr="00280C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80C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nhận</w:t>
            </w:r>
            <w:proofErr w:type="spellEnd"/>
            <w:r w:rsidRPr="00280C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</w:p>
          <w:p w14:paraId="0FB91114" w14:textId="77777777" w:rsidR="005B3EED" w:rsidRDefault="005B3EED" w:rsidP="00FD084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80C58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Văn </w:t>
            </w: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Chính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phủ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  <w:proofErr w:type="gramEnd"/>
          </w:p>
          <w:p w14:paraId="49D0E1EA" w14:textId="77777777" w:rsidR="005B3EED" w:rsidRPr="00280C58" w:rsidRDefault="005B3EED" w:rsidP="00FD084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80C58">
              <w:rPr>
                <w:rFonts w:ascii="Times New Roman" w:hAnsi="Times New Roman" w:cs="Times New Roman"/>
              </w:rPr>
              <w:t xml:space="preserve">- Các </w:t>
            </w:r>
            <w:proofErr w:type="spellStart"/>
            <w:r w:rsidRPr="00280C58">
              <w:rPr>
                <w:rFonts w:ascii="Times New Roman" w:hAnsi="Times New Roman" w:cs="Times New Roman"/>
              </w:rPr>
              <w:t>Bộ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280C58">
              <w:rPr>
                <w:rFonts w:ascii="Times New Roman" w:hAnsi="Times New Roman" w:cs="Times New Roman"/>
              </w:rPr>
              <w:t>Nông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0C58">
              <w:rPr>
                <w:rFonts w:ascii="Times New Roman" w:hAnsi="Times New Roman" w:cs="Times New Roman"/>
              </w:rPr>
              <w:t>nghiệp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0C58">
              <w:rPr>
                <w:rFonts w:ascii="Times New Roman" w:hAnsi="Times New Roman" w:cs="Times New Roman"/>
              </w:rPr>
              <w:t>và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Môi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trường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; Tài </w:t>
            </w:r>
            <w:proofErr w:type="spellStart"/>
            <w:proofErr w:type="gramStart"/>
            <w:r w:rsidRPr="00280C58">
              <w:rPr>
                <w:rFonts w:ascii="Times New Roman" w:hAnsi="Times New Roman" w:cs="Times New Roman"/>
              </w:rPr>
              <w:t>chính</w:t>
            </w:r>
            <w:proofErr w:type="spellEnd"/>
            <w:r w:rsidRPr="00280C58">
              <w:rPr>
                <w:rFonts w:ascii="Times New Roman" w:hAnsi="Times New Roman" w:cs="Times New Roman"/>
              </w:rPr>
              <w:t>;</w:t>
            </w:r>
            <w:proofErr w:type="gramEnd"/>
            <w:r w:rsidRPr="00280C58">
              <w:rPr>
                <w:rFonts w:ascii="Times New Roman" w:hAnsi="Times New Roman" w:cs="Times New Roman"/>
              </w:rPr>
              <w:t xml:space="preserve"> </w:t>
            </w:r>
          </w:p>
          <w:p w14:paraId="6D77A9F1" w14:textId="77777777" w:rsidR="005B3EED" w:rsidRPr="00280C58" w:rsidRDefault="005B3EED" w:rsidP="00FD084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80C5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80C58">
              <w:rPr>
                <w:rFonts w:ascii="Times New Roman" w:hAnsi="Times New Roman" w:cs="Times New Roman"/>
              </w:rPr>
              <w:t>Cục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0C58">
              <w:rPr>
                <w:rFonts w:ascii="Times New Roman" w:hAnsi="Times New Roman" w:cs="Times New Roman"/>
              </w:rPr>
              <w:t>kiể</w:t>
            </w:r>
            <w:r>
              <w:rPr>
                <w:rFonts w:ascii="Times New Roman" w:hAnsi="Times New Roman" w:cs="Times New Roman"/>
              </w:rPr>
              <w:t>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tra</w:t>
            </w:r>
            <w:proofErr w:type="spellEnd"/>
            <w:r>
              <w:rPr>
                <w:rFonts w:ascii="Times New Roman" w:hAnsi="Times New Roman" w:cs="Times New Roman"/>
              </w:rPr>
              <w:t xml:space="preserve"> VBQPPL-</w:t>
            </w:r>
            <w:proofErr w:type="spellStart"/>
            <w:r w:rsidRPr="00280C58">
              <w:rPr>
                <w:rFonts w:ascii="Times New Roman" w:hAnsi="Times New Roman" w:cs="Times New Roman"/>
              </w:rPr>
              <w:t>Bộ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0C58">
              <w:rPr>
                <w:rFonts w:ascii="Times New Roman" w:hAnsi="Times New Roman" w:cs="Times New Roman"/>
              </w:rPr>
              <w:t>Tư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80C58">
              <w:rPr>
                <w:rFonts w:ascii="Times New Roman" w:hAnsi="Times New Roman" w:cs="Times New Roman"/>
              </w:rPr>
              <w:t>pháp</w:t>
            </w:r>
            <w:proofErr w:type="spellEnd"/>
            <w:r w:rsidRPr="00280C58">
              <w:rPr>
                <w:rFonts w:ascii="Times New Roman" w:hAnsi="Times New Roman" w:cs="Times New Roman"/>
              </w:rPr>
              <w:t>;</w:t>
            </w:r>
            <w:proofErr w:type="gramEnd"/>
            <w:r w:rsidRPr="00280C58">
              <w:rPr>
                <w:rFonts w:ascii="Times New Roman" w:hAnsi="Times New Roman" w:cs="Times New Roman"/>
              </w:rPr>
              <w:t xml:space="preserve"> </w:t>
            </w:r>
          </w:p>
          <w:p w14:paraId="22BF7DE3" w14:textId="77777777" w:rsidR="005B3EED" w:rsidRPr="00280C58" w:rsidRDefault="005B3EED" w:rsidP="00FD084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80C58">
              <w:rPr>
                <w:rFonts w:ascii="Times New Roman" w:hAnsi="Times New Roman" w:cs="Times New Roman"/>
              </w:rPr>
              <w:t xml:space="preserve">- TTTU, TT HĐND </w:t>
            </w:r>
            <w:proofErr w:type="spellStart"/>
            <w:proofErr w:type="gramStart"/>
            <w:r w:rsidRPr="00280C58">
              <w:rPr>
                <w:rFonts w:ascii="Times New Roman" w:hAnsi="Times New Roman" w:cs="Times New Roman"/>
              </w:rPr>
              <w:t>tỉnh</w:t>
            </w:r>
            <w:proofErr w:type="spellEnd"/>
            <w:r w:rsidRPr="00280C58">
              <w:rPr>
                <w:rFonts w:ascii="Times New Roman" w:hAnsi="Times New Roman" w:cs="Times New Roman"/>
              </w:rPr>
              <w:t>;</w:t>
            </w:r>
            <w:proofErr w:type="gramEnd"/>
            <w:r w:rsidRPr="00280C58">
              <w:rPr>
                <w:rFonts w:ascii="Times New Roman" w:hAnsi="Times New Roman" w:cs="Times New Roman"/>
              </w:rPr>
              <w:t xml:space="preserve"> </w:t>
            </w:r>
          </w:p>
          <w:p w14:paraId="274D2031" w14:textId="77777777" w:rsidR="005B3EED" w:rsidRPr="00280C58" w:rsidRDefault="005B3EED" w:rsidP="00FD084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80C58">
              <w:rPr>
                <w:rFonts w:ascii="Times New Roman" w:hAnsi="Times New Roman" w:cs="Times New Roman"/>
              </w:rPr>
              <w:t xml:space="preserve">- UBMTTQVN </w:t>
            </w:r>
            <w:proofErr w:type="spellStart"/>
            <w:proofErr w:type="gramStart"/>
            <w:r w:rsidRPr="00280C58">
              <w:rPr>
                <w:rFonts w:ascii="Times New Roman" w:hAnsi="Times New Roman" w:cs="Times New Roman"/>
              </w:rPr>
              <w:t>tỉnh</w:t>
            </w:r>
            <w:proofErr w:type="spellEnd"/>
            <w:r w:rsidRPr="00280C58">
              <w:rPr>
                <w:rFonts w:ascii="Times New Roman" w:hAnsi="Times New Roman" w:cs="Times New Roman"/>
              </w:rPr>
              <w:t>;</w:t>
            </w:r>
            <w:proofErr w:type="gramEnd"/>
            <w:r w:rsidRPr="00280C58">
              <w:rPr>
                <w:rFonts w:ascii="Times New Roman" w:hAnsi="Times New Roman" w:cs="Times New Roman"/>
              </w:rPr>
              <w:t xml:space="preserve"> </w:t>
            </w:r>
          </w:p>
          <w:p w14:paraId="54D8D084" w14:textId="77777777" w:rsidR="005B3EED" w:rsidRPr="00280C58" w:rsidRDefault="005B3EED" w:rsidP="00FD084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80C58">
              <w:rPr>
                <w:rFonts w:ascii="Times New Roman" w:hAnsi="Times New Roman" w:cs="Times New Roman"/>
              </w:rPr>
              <w:t xml:space="preserve">- Đoàn </w:t>
            </w:r>
            <w:proofErr w:type="spellStart"/>
            <w:r w:rsidRPr="00280C58">
              <w:rPr>
                <w:rFonts w:ascii="Times New Roman" w:hAnsi="Times New Roman" w:cs="Times New Roman"/>
              </w:rPr>
              <w:t>Đại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0C58">
              <w:rPr>
                <w:rFonts w:ascii="Times New Roman" w:hAnsi="Times New Roman" w:cs="Times New Roman"/>
              </w:rPr>
              <w:t>biểu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Quốc </w:t>
            </w:r>
            <w:proofErr w:type="spellStart"/>
            <w:r w:rsidRPr="00280C58">
              <w:rPr>
                <w:rFonts w:ascii="Times New Roman" w:hAnsi="Times New Roman" w:cs="Times New Roman"/>
              </w:rPr>
              <w:t>hội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80C58">
              <w:rPr>
                <w:rFonts w:ascii="Times New Roman" w:hAnsi="Times New Roman" w:cs="Times New Roman"/>
              </w:rPr>
              <w:t>tỉnh</w:t>
            </w:r>
            <w:proofErr w:type="spellEnd"/>
            <w:r w:rsidRPr="00280C58">
              <w:rPr>
                <w:rFonts w:ascii="Times New Roman" w:hAnsi="Times New Roman" w:cs="Times New Roman"/>
              </w:rPr>
              <w:t>;</w:t>
            </w:r>
            <w:proofErr w:type="gramEnd"/>
            <w:r w:rsidRPr="00280C58">
              <w:rPr>
                <w:rFonts w:ascii="Times New Roman" w:hAnsi="Times New Roman" w:cs="Times New Roman"/>
              </w:rPr>
              <w:t xml:space="preserve"> </w:t>
            </w:r>
          </w:p>
          <w:p w14:paraId="1CC43431" w14:textId="77777777" w:rsidR="005B3EED" w:rsidRDefault="005B3EED" w:rsidP="00FD084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80C5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80C58">
              <w:rPr>
                <w:rFonts w:ascii="Times New Roman" w:hAnsi="Times New Roman" w:cs="Times New Roman"/>
              </w:rPr>
              <w:t>Chủ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0C58">
              <w:rPr>
                <w:rFonts w:ascii="Times New Roman" w:hAnsi="Times New Roman" w:cs="Times New Roman"/>
              </w:rPr>
              <w:t>tịch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80C58">
              <w:rPr>
                <w:rFonts w:ascii="Times New Roman" w:hAnsi="Times New Roman" w:cs="Times New Roman"/>
              </w:rPr>
              <w:t>các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0C58">
              <w:rPr>
                <w:rFonts w:ascii="Times New Roman" w:hAnsi="Times New Roman" w:cs="Times New Roman"/>
              </w:rPr>
              <w:t>Phó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0C58">
              <w:rPr>
                <w:rFonts w:ascii="Times New Roman" w:hAnsi="Times New Roman" w:cs="Times New Roman"/>
              </w:rPr>
              <w:t>Chủ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0C58">
              <w:rPr>
                <w:rFonts w:ascii="Times New Roman" w:hAnsi="Times New Roman" w:cs="Times New Roman"/>
              </w:rPr>
              <w:t>tịch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UBND </w:t>
            </w:r>
            <w:proofErr w:type="spellStart"/>
            <w:proofErr w:type="gramStart"/>
            <w:r w:rsidRPr="00280C58">
              <w:rPr>
                <w:rFonts w:ascii="Times New Roman" w:hAnsi="Times New Roman" w:cs="Times New Roman"/>
              </w:rPr>
              <w:t>tỉnh</w:t>
            </w:r>
            <w:proofErr w:type="spellEnd"/>
            <w:r w:rsidRPr="00280C58">
              <w:rPr>
                <w:rFonts w:ascii="Times New Roman" w:hAnsi="Times New Roman" w:cs="Times New Roman"/>
              </w:rPr>
              <w:t>;</w:t>
            </w:r>
            <w:proofErr w:type="gramEnd"/>
            <w:r w:rsidRPr="00280C58">
              <w:rPr>
                <w:rFonts w:ascii="Times New Roman" w:hAnsi="Times New Roman" w:cs="Times New Roman"/>
              </w:rPr>
              <w:t xml:space="preserve"> </w:t>
            </w:r>
          </w:p>
          <w:p w14:paraId="2E130648" w14:textId="3B13837F" w:rsidR="005B3EED" w:rsidRPr="00280C58" w:rsidRDefault="005B3EED" w:rsidP="00FD084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Như </w:t>
            </w: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F6D4C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;</w:t>
            </w:r>
            <w:proofErr w:type="gramEnd"/>
          </w:p>
          <w:p w14:paraId="2AE4C0C3" w14:textId="77777777" w:rsidR="005B3EED" w:rsidRPr="00280C58" w:rsidRDefault="005B3EED" w:rsidP="00FD084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80C58">
              <w:rPr>
                <w:rFonts w:ascii="Times New Roman" w:hAnsi="Times New Roman" w:cs="Times New Roman"/>
              </w:rPr>
              <w:t xml:space="preserve">- Trung </w:t>
            </w:r>
            <w:proofErr w:type="spellStart"/>
            <w:r w:rsidRPr="00280C58">
              <w:rPr>
                <w:rFonts w:ascii="Times New Roman" w:hAnsi="Times New Roman" w:cs="Times New Roman"/>
              </w:rPr>
              <w:t>tâm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0C58">
              <w:rPr>
                <w:rFonts w:ascii="Times New Roman" w:hAnsi="Times New Roman" w:cs="Times New Roman"/>
              </w:rPr>
              <w:t>phục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0C58">
              <w:rPr>
                <w:rFonts w:ascii="Times New Roman" w:hAnsi="Times New Roman" w:cs="Times New Roman"/>
              </w:rPr>
              <w:t>vụ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HCC (</w:t>
            </w:r>
            <w:proofErr w:type="spellStart"/>
            <w:r w:rsidRPr="00280C58">
              <w:rPr>
                <w:rFonts w:ascii="Times New Roman" w:hAnsi="Times New Roman" w:cs="Times New Roman"/>
              </w:rPr>
              <w:t>đăng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0C58">
              <w:rPr>
                <w:rFonts w:ascii="Times New Roman" w:hAnsi="Times New Roman" w:cs="Times New Roman"/>
              </w:rPr>
              <w:t>công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0C58">
              <w:rPr>
                <w:rFonts w:ascii="Times New Roman" w:hAnsi="Times New Roman" w:cs="Times New Roman"/>
              </w:rPr>
              <w:t>báo</w:t>
            </w:r>
            <w:proofErr w:type="spellEnd"/>
            <w:proofErr w:type="gramStart"/>
            <w:r w:rsidRPr="00280C58">
              <w:rPr>
                <w:rFonts w:ascii="Times New Roman" w:hAnsi="Times New Roman" w:cs="Times New Roman"/>
              </w:rPr>
              <w:t>);</w:t>
            </w:r>
            <w:proofErr w:type="gramEnd"/>
            <w:r w:rsidRPr="00280C58">
              <w:rPr>
                <w:rFonts w:ascii="Times New Roman" w:hAnsi="Times New Roman" w:cs="Times New Roman"/>
              </w:rPr>
              <w:t xml:space="preserve"> </w:t>
            </w:r>
          </w:p>
          <w:p w14:paraId="24C3D30E" w14:textId="77777777" w:rsidR="005B3EED" w:rsidRPr="00280C58" w:rsidRDefault="005B3EED" w:rsidP="00FD084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80C58">
              <w:rPr>
                <w:rFonts w:ascii="Times New Roman" w:hAnsi="Times New Roman" w:cs="Times New Roman"/>
              </w:rPr>
              <w:t xml:space="preserve">- VP UBND, LĐVP, </w:t>
            </w:r>
            <w:proofErr w:type="spellStart"/>
            <w:r w:rsidRPr="00280C58">
              <w:rPr>
                <w:rFonts w:ascii="Times New Roman" w:hAnsi="Times New Roman" w:cs="Times New Roman"/>
              </w:rPr>
              <w:t>các</w:t>
            </w:r>
            <w:proofErr w:type="spellEnd"/>
            <w:r w:rsidRPr="00280C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280C58">
              <w:rPr>
                <w:rFonts w:ascii="Times New Roman" w:hAnsi="Times New Roman" w:cs="Times New Roman"/>
              </w:rPr>
              <w:t>phòng</w:t>
            </w:r>
            <w:proofErr w:type="spellEnd"/>
            <w:r w:rsidRPr="00280C58">
              <w:rPr>
                <w:rFonts w:ascii="Times New Roman" w:hAnsi="Times New Roman" w:cs="Times New Roman"/>
              </w:rPr>
              <w:t>;</w:t>
            </w:r>
            <w:proofErr w:type="gramEnd"/>
            <w:r w:rsidRPr="00280C58">
              <w:rPr>
                <w:rFonts w:ascii="Times New Roman" w:hAnsi="Times New Roman" w:cs="Times New Roman"/>
              </w:rPr>
              <w:t xml:space="preserve"> </w:t>
            </w:r>
          </w:p>
          <w:p w14:paraId="07848E3D" w14:textId="77777777" w:rsidR="005B3EED" w:rsidRPr="00280C58" w:rsidRDefault="005B3EED" w:rsidP="00FD08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C58">
              <w:rPr>
                <w:rFonts w:ascii="Times New Roman" w:hAnsi="Times New Roman" w:cs="Times New Roman"/>
              </w:rPr>
              <w:t>- Lưu</w:t>
            </w:r>
            <w:r>
              <w:rPr>
                <w:rFonts w:ascii="Times New Roman" w:hAnsi="Times New Roman" w:cs="Times New Roman"/>
              </w:rPr>
              <w:t>:</w:t>
            </w:r>
            <w:r w:rsidRPr="00280C58">
              <w:rPr>
                <w:rFonts w:ascii="Times New Roman" w:hAnsi="Times New Roman" w:cs="Times New Roman"/>
              </w:rPr>
              <w:t xml:space="preserve"> VT</w:t>
            </w:r>
            <w:r>
              <w:rPr>
                <w:rFonts w:ascii="Times New Roman" w:hAnsi="Times New Roman" w:cs="Times New Roman"/>
              </w:rPr>
              <w:t>, P.KT</w:t>
            </w:r>
            <w:r w:rsidRPr="00280C58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83" w:type="dxa"/>
          </w:tcPr>
          <w:p w14:paraId="03517EF3" w14:textId="77777777" w:rsidR="005B3EED" w:rsidRPr="00280C58" w:rsidRDefault="005B3EED" w:rsidP="00FD0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687FDA03" w14:textId="77777777" w:rsidR="005B3EED" w:rsidRPr="00280C58" w:rsidRDefault="005B3EED" w:rsidP="00FD08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0C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TM. ỦY BAN NHÂN DÂN</w:t>
            </w:r>
          </w:p>
          <w:p w14:paraId="0BDB859A" w14:textId="77777777" w:rsidR="005B3EED" w:rsidRPr="00280C58" w:rsidRDefault="005B3EED" w:rsidP="00FD08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0C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CHỦ TỊCH</w:t>
            </w:r>
          </w:p>
          <w:p w14:paraId="7FA12D9F" w14:textId="77777777" w:rsidR="005B3EED" w:rsidRPr="00280C58" w:rsidRDefault="005B3EED" w:rsidP="00FD08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560344E" w14:textId="77777777" w:rsidR="005B3EED" w:rsidRPr="00280C58" w:rsidRDefault="005B3EED" w:rsidP="00FD08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6C384CE" w14:textId="77777777" w:rsidR="005B3EED" w:rsidRPr="00280C58" w:rsidRDefault="005B3EED" w:rsidP="00FD08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5CA9EF8" w14:textId="77777777" w:rsidR="005B3EED" w:rsidRPr="00280C58" w:rsidRDefault="005B3EED" w:rsidP="00FD08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9413230" w14:textId="77777777" w:rsidR="005B3EED" w:rsidRPr="00280C58" w:rsidRDefault="005B3EED" w:rsidP="00FD08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4ABF3359" w14:textId="77777777" w:rsidR="005B3EED" w:rsidRDefault="005B3EED" w:rsidP="007152C0">
      <w:pPr>
        <w:spacing w:before="80" w:after="8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21B7EC" w14:textId="286BC532" w:rsidR="005B3EED" w:rsidRDefault="005B3EED" w:rsidP="007152C0">
      <w:pPr>
        <w:spacing w:before="80" w:after="80"/>
        <w:ind w:firstLine="720"/>
        <w:jc w:val="both"/>
      </w:pPr>
    </w:p>
    <w:p w14:paraId="3D228D76" w14:textId="77777777" w:rsidR="00D446DC" w:rsidRDefault="00D446DC" w:rsidP="007152C0">
      <w:pPr>
        <w:spacing w:before="80" w:after="80"/>
        <w:ind w:firstLine="720"/>
        <w:jc w:val="both"/>
      </w:pPr>
    </w:p>
    <w:p w14:paraId="3089C6DF" w14:textId="77777777" w:rsidR="00D446DC" w:rsidRDefault="00D446DC" w:rsidP="007152C0">
      <w:pPr>
        <w:spacing w:before="80" w:after="80"/>
        <w:ind w:firstLine="720"/>
        <w:jc w:val="both"/>
      </w:pPr>
    </w:p>
    <w:p w14:paraId="625E15AE" w14:textId="77777777" w:rsidR="00D446DC" w:rsidRDefault="00D446DC" w:rsidP="007152C0">
      <w:pPr>
        <w:spacing w:before="80" w:after="80"/>
        <w:ind w:firstLine="720"/>
        <w:jc w:val="both"/>
      </w:pPr>
    </w:p>
    <w:p w14:paraId="20C82075" w14:textId="77777777" w:rsidR="00D446DC" w:rsidRDefault="00D446DC" w:rsidP="007152C0">
      <w:pPr>
        <w:spacing w:before="80" w:after="80"/>
        <w:ind w:firstLine="720"/>
        <w:jc w:val="both"/>
      </w:pPr>
    </w:p>
    <w:p w14:paraId="53A784B1" w14:textId="77777777" w:rsidR="00D446DC" w:rsidRDefault="00D446DC" w:rsidP="007152C0">
      <w:pPr>
        <w:spacing w:before="80" w:after="80"/>
        <w:ind w:firstLine="720"/>
        <w:jc w:val="both"/>
      </w:pPr>
    </w:p>
    <w:p w14:paraId="2A861920" w14:textId="77777777" w:rsidR="00D446DC" w:rsidRDefault="00D446DC" w:rsidP="007152C0">
      <w:pPr>
        <w:spacing w:before="80" w:after="80"/>
        <w:ind w:firstLine="720"/>
        <w:jc w:val="both"/>
      </w:pPr>
    </w:p>
    <w:p w14:paraId="1A1A7506" w14:textId="77777777" w:rsidR="00D446DC" w:rsidRDefault="00D446DC" w:rsidP="007152C0">
      <w:pPr>
        <w:spacing w:before="80" w:after="80"/>
        <w:ind w:firstLine="720"/>
        <w:jc w:val="both"/>
      </w:pPr>
    </w:p>
    <w:p w14:paraId="4A5A3E02" w14:textId="77777777" w:rsidR="00D446DC" w:rsidRDefault="00D446DC" w:rsidP="007152C0">
      <w:pPr>
        <w:spacing w:before="80" w:after="80"/>
        <w:ind w:firstLine="720"/>
        <w:jc w:val="both"/>
      </w:pPr>
    </w:p>
    <w:p w14:paraId="247BD05E" w14:textId="77777777" w:rsidR="00D446DC" w:rsidRDefault="00D446DC" w:rsidP="007152C0">
      <w:pPr>
        <w:spacing w:before="80" w:after="80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D446DC" w:rsidSect="00E07525">
      <w:pgSz w:w="12240" w:h="15840"/>
      <w:pgMar w:top="1282" w:right="1138" w:bottom="706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DE481" w14:textId="77777777" w:rsidR="00354202" w:rsidRDefault="00354202" w:rsidP="00C12467">
      <w:pPr>
        <w:spacing w:after="0" w:line="240" w:lineRule="auto"/>
      </w:pPr>
      <w:r>
        <w:separator/>
      </w:r>
    </w:p>
  </w:endnote>
  <w:endnote w:type="continuationSeparator" w:id="0">
    <w:p w14:paraId="161D3FBF" w14:textId="77777777" w:rsidR="00354202" w:rsidRDefault="00354202" w:rsidP="00C12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Lohit Hindi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F5E29" w14:textId="77777777" w:rsidR="00354202" w:rsidRDefault="00354202" w:rsidP="00C12467">
      <w:pPr>
        <w:spacing w:after="0" w:line="240" w:lineRule="auto"/>
      </w:pPr>
      <w:r>
        <w:separator/>
      </w:r>
    </w:p>
  </w:footnote>
  <w:footnote w:type="continuationSeparator" w:id="0">
    <w:p w14:paraId="375C9252" w14:textId="77777777" w:rsidR="00354202" w:rsidRDefault="00354202" w:rsidP="00C124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</w:abstractNum>
  <w:abstractNum w:abstractNumId="4" w15:restartNumberingAfterBreak="0">
    <w:nsid w:val="00B726B3"/>
    <w:multiLevelType w:val="multilevel"/>
    <w:tmpl w:val="973E91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2372F51"/>
    <w:multiLevelType w:val="multilevel"/>
    <w:tmpl w:val="EC6446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F66AF8"/>
    <w:multiLevelType w:val="hybridMultilevel"/>
    <w:tmpl w:val="950C9394"/>
    <w:lvl w:ilvl="0" w:tplc="3CAE51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FE2766"/>
    <w:multiLevelType w:val="multilevel"/>
    <w:tmpl w:val="7D663D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B27B3B"/>
    <w:multiLevelType w:val="multilevel"/>
    <w:tmpl w:val="A21EC6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5191A77"/>
    <w:multiLevelType w:val="multilevel"/>
    <w:tmpl w:val="DFDED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95636A8"/>
    <w:multiLevelType w:val="multilevel"/>
    <w:tmpl w:val="09820D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EF25687"/>
    <w:multiLevelType w:val="multilevel"/>
    <w:tmpl w:val="720230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2B0DEC"/>
    <w:multiLevelType w:val="hybridMultilevel"/>
    <w:tmpl w:val="CB1A1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47E97"/>
    <w:multiLevelType w:val="multilevel"/>
    <w:tmpl w:val="56DA54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9EF5F89"/>
    <w:multiLevelType w:val="multilevel"/>
    <w:tmpl w:val="9A2288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B7E37E4"/>
    <w:multiLevelType w:val="multilevel"/>
    <w:tmpl w:val="BB4A82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BB75230"/>
    <w:multiLevelType w:val="hybridMultilevel"/>
    <w:tmpl w:val="E52A2C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A4EA3"/>
    <w:multiLevelType w:val="multilevel"/>
    <w:tmpl w:val="061A59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7F31C65"/>
    <w:multiLevelType w:val="multilevel"/>
    <w:tmpl w:val="010C9D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9163551"/>
    <w:multiLevelType w:val="multilevel"/>
    <w:tmpl w:val="23DE50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6F0064"/>
    <w:multiLevelType w:val="hybridMultilevel"/>
    <w:tmpl w:val="7376F1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EF62EB"/>
    <w:multiLevelType w:val="multilevel"/>
    <w:tmpl w:val="44C0E7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F42DA6"/>
    <w:multiLevelType w:val="multilevel"/>
    <w:tmpl w:val="01C060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24B6741"/>
    <w:multiLevelType w:val="hybridMultilevel"/>
    <w:tmpl w:val="909C4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30F3C"/>
    <w:multiLevelType w:val="multilevel"/>
    <w:tmpl w:val="315C1C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16F5D8F"/>
    <w:multiLevelType w:val="multilevel"/>
    <w:tmpl w:val="EE76DF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75356DD"/>
    <w:multiLevelType w:val="multilevel"/>
    <w:tmpl w:val="60C01A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101650"/>
    <w:multiLevelType w:val="multilevel"/>
    <w:tmpl w:val="6D12A8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8F31FB7"/>
    <w:multiLevelType w:val="multilevel"/>
    <w:tmpl w:val="BED200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9319A7"/>
    <w:multiLevelType w:val="multilevel"/>
    <w:tmpl w:val="849820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DFB372D"/>
    <w:multiLevelType w:val="multilevel"/>
    <w:tmpl w:val="1436E2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F882BA4"/>
    <w:multiLevelType w:val="multilevel"/>
    <w:tmpl w:val="CA5823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39B75E6"/>
    <w:multiLevelType w:val="multilevel"/>
    <w:tmpl w:val="8A00CD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4E03106"/>
    <w:multiLevelType w:val="multilevel"/>
    <w:tmpl w:val="E3F84B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7BE25A7"/>
    <w:multiLevelType w:val="multilevel"/>
    <w:tmpl w:val="74FC7E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AF8715D"/>
    <w:multiLevelType w:val="multilevel"/>
    <w:tmpl w:val="B85662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44D7277"/>
    <w:multiLevelType w:val="multilevel"/>
    <w:tmpl w:val="12047A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57F6433"/>
    <w:multiLevelType w:val="multilevel"/>
    <w:tmpl w:val="7ECCB5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5BA41E7"/>
    <w:multiLevelType w:val="multilevel"/>
    <w:tmpl w:val="F85464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64640D"/>
    <w:multiLevelType w:val="multilevel"/>
    <w:tmpl w:val="27BCC9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97796A"/>
    <w:multiLevelType w:val="hybridMultilevel"/>
    <w:tmpl w:val="D77AFD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A40704"/>
    <w:multiLevelType w:val="multilevel"/>
    <w:tmpl w:val="BB6468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57971741">
    <w:abstractNumId w:val="23"/>
  </w:num>
  <w:num w:numId="2" w16cid:durableId="1546797937">
    <w:abstractNumId w:val="6"/>
  </w:num>
  <w:num w:numId="3" w16cid:durableId="1535079399">
    <w:abstractNumId w:val="0"/>
  </w:num>
  <w:num w:numId="4" w16cid:durableId="1556576550">
    <w:abstractNumId w:val="1"/>
  </w:num>
  <w:num w:numId="5" w16cid:durableId="1948926871">
    <w:abstractNumId w:val="12"/>
  </w:num>
  <w:num w:numId="6" w16cid:durableId="1035815933">
    <w:abstractNumId w:val="29"/>
  </w:num>
  <w:num w:numId="7" w16cid:durableId="1595241807">
    <w:abstractNumId w:val="34"/>
  </w:num>
  <w:num w:numId="8" w16cid:durableId="345835358">
    <w:abstractNumId w:val="17"/>
  </w:num>
  <w:num w:numId="9" w16cid:durableId="1348874840">
    <w:abstractNumId w:val="36"/>
  </w:num>
  <w:num w:numId="10" w16cid:durableId="684945773">
    <w:abstractNumId w:val="14"/>
  </w:num>
  <w:num w:numId="11" w16cid:durableId="1300652994">
    <w:abstractNumId w:val="28"/>
  </w:num>
  <w:num w:numId="12" w16cid:durableId="644890870">
    <w:abstractNumId w:val="32"/>
  </w:num>
  <w:num w:numId="13" w16cid:durableId="1211726310">
    <w:abstractNumId w:val="39"/>
  </w:num>
  <w:num w:numId="14" w16cid:durableId="2082940464">
    <w:abstractNumId w:val="21"/>
  </w:num>
  <w:num w:numId="15" w16cid:durableId="1139036587">
    <w:abstractNumId w:val="22"/>
  </w:num>
  <w:num w:numId="16" w16cid:durableId="1937253241">
    <w:abstractNumId w:val="19"/>
  </w:num>
  <w:num w:numId="17" w16cid:durableId="1286933414">
    <w:abstractNumId w:val="4"/>
  </w:num>
  <w:num w:numId="18" w16cid:durableId="1722627886">
    <w:abstractNumId w:val="18"/>
  </w:num>
  <w:num w:numId="19" w16cid:durableId="738820066">
    <w:abstractNumId w:val="38"/>
  </w:num>
  <w:num w:numId="20" w16cid:durableId="1100688226">
    <w:abstractNumId w:val="7"/>
  </w:num>
  <w:num w:numId="21" w16cid:durableId="305352718">
    <w:abstractNumId w:val="27"/>
  </w:num>
  <w:num w:numId="22" w16cid:durableId="1246301770">
    <w:abstractNumId w:val="31"/>
  </w:num>
  <w:num w:numId="23" w16cid:durableId="177473720">
    <w:abstractNumId w:val="15"/>
  </w:num>
  <w:num w:numId="24" w16cid:durableId="1710837525">
    <w:abstractNumId w:val="9"/>
  </w:num>
  <w:num w:numId="25" w16cid:durableId="862716758">
    <w:abstractNumId w:val="25"/>
  </w:num>
  <w:num w:numId="26" w16cid:durableId="1987321868">
    <w:abstractNumId w:val="37"/>
  </w:num>
  <w:num w:numId="27" w16cid:durableId="1954290578">
    <w:abstractNumId w:val="13"/>
  </w:num>
  <w:num w:numId="28" w16cid:durableId="908660602">
    <w:abstractNumId w:val="24"/>
  </w:num>
  <w:num w:numId="29" w16cid:durableId="362368368">
    <w:abstractNumId w:val="35"/>
  </w:num>
  <w:num w:numId="30" w16cid:durableId="2017264422">
    <w:abstractNumId w:val="41"/>
  </w:num>
  <w:num w:numId="31" w16cid:durableId="1430394738">
    <w:abstractNumId w:val="8"/>
  </w:num>
  <w:num w:numId="32" w16cid:durableId="571817578">
    <w:abstractNumId w:val="5"/>
  </w:num>
  <w:num w:numId="33" w16cid:durableId="369964936">
    <w:abstractNumId w:val="33"/>
  </w:num>
  <w:num w:numId="34" w16cid:durableId="1902550">
    <w:abstractNumId w:val="30"/>
  </w:num>
  <w:num w:numId="35" w16cid:durableId="391197413">
    <w:abstractNumId w:val="10"/>
  </w:num>
  <w:num w:numId="36" w16cid:durableId="1665550653">
    <w:abstractNumId w:val="11"/>
  </w:num>
  <w:num w:numId="37" w16cid:durableId="1900168087">
    <w:abstractNumId w:val="26"/>
  </w:num>
  <w:num w:numId="38" w16cid:durableId="1306157602">
    <w:abstractNumId w:val="20"/>
  </w:num>
  <w:num w:numId="39" w16cid:durableId="2097628665">
    <w:abstractNumId w:val="40"/>
  </w:num>
  <w:num w:numId="40" w16cid:durableId="766077256">
    <w:abstractNumId w:val="1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41E1"/>
    <w:rsid w:val="00003DEF"/>
    <w:rsid w:val="00012080"/>
    <w:rsid w:val="00021BC7"/>
    <w:rsid w:val="0002487C"/>
    <w:rsid w:val="00034F02"/>
    <w:rsid w:val="00045A01"/>
    <w:rsid w:val="00055ED2"/>
    <w:rsid w:val="000704AF"/>
    <w:rsid w:val="00075547"/>
    <w:rsid w:val="000940FA"/>
    <w:rsid w:val="000976B0"/>
    <w:rsid w:val="000A1438"/>
    <w:rsid w:val="000A338F"/>
    <w:rsid w:val="000A522D"/>
    <w:rsid w:val="000A6932"/>
    <w:rsid w:val="000C129B"/>
    <w:rsid w:val="000C595F"/>
    <w:rsid w:val="000E0679"/>
    <w:rsid w:val="000E2833"/>
    <w:rsid w:val="00113A36"/>
    <w:rsid w:val="0013011F"/>
    <w:rsid w:val="001457D8"/>
    <w:rsid w:val="001537E0"/>
    <w:rsid w:val="00162675"/>
    <w:rsid w:val="0017049E"/>
    <w:rsid w:val="001707DA"/>
    <w:rsid w:val="0017486A"/>
    <w:rsid w:val="00176C7E"/>
    <w:rsid w:val="00177E0E"/>
    <w:rsid w:val="00185097"/>
    <w:rsid w:val="00194FCC"/>
    <w:rsid w:val="001A4032"/>
    <w:rsid w:val="001C6195"/>
    <w:rsid w:val="001C6B77"/>
    <w:rsid w:val="001D2D19"/>
    <w:rsid w:val="001D547F"/>
    <w:rsid w:val="001F0B8B"/>
    <w:rsid w:val="002054C9"/>
    <w:rsid w:val="002061E9"/>
    <w:rsid w:val="002160CE"/>
    <w:rsid w:val="00220CAD"/>
    <w:rsid w:val="00227DEE"/>
    <w:rsid w:val="002339B1"/>
    <w:rsid w:val="00235F22"/>
    <w:rsid w:val="00247134"/>
    <w:rsid w:val="00250681"/>
    <w:rsid w:val="002517C3"/>
    <w:rsid w:val="00266BC3"/>
    <w:rsid w:val="002762CD"/>
    <w:rsid w:val="00276F29"/>
    <w:rsid w:val="00280C58"/>
    <w:rsid w:val="002B71B6"/>
    <w:rsid w:val="002D5CC7"/>
    <w:rsid w:val="002D6421"/>
    <w:rsid w:val="002F7328"/>
    <w:rsid w:val="00321D3C"/>
    <w:rsid w:val="00331395"/>
    <w:rsid w:val="003368DB"/>
    <w:rsid w:val="00354202"/>
    <w:rsid w:val="00393AEA"/>
    <w:rsid w:val="00395258"/>
    <w:rsid w:val="003A5D36"/>
    <w:rsid w:val="003B0E58"/>
    <w:rsid w:val="003B1AE1"/>
    <w:rsid w:val="003B2FD7"/>
    <w:rsid w:val="003D3F65"/>
    <w:rsid w:val="003E142F"/>
    <w:rsid w:val="003E7505"/>
    <w:rsid w:val="003E7A65"/>
    <w:rsid w:val="003F1915"/>
    <w:rsid w:val="003F41A8"/>
    <w:rsid w:val="004040E4"/>
    <w:rsid w:val="00412E5C"/>
    <w:rsid w:val="00413A6A"/>
    <w:rsid w:val="004201CF"/>
    <w:rsid w:val="00424789"/>
    <w:rsid w:val="004253D3"/>
    <w:rsid w:val="00433E10"/>
    <w:rsid w:val="004361A9"/>
    <w:rsid w:val="0043641E"/>
    <w:rsid w:val="004454B2"/>
    <w:rsid w:val="00451E8A"/>
    <w:rsid w:val="004A738A"/>
    <w:rsid w:val="004A73FB"/>
    <w:rsid w:val="004C24FD"/>
    <w:rsid w:val="004D6B0D"/>
    <w:rsid w:val="004F01D2"/>
    <w:rsid w:val="0051072E"/>
    <w:rsid w:val="005134F6"/>
    <w:rsid w:val="00514793"/>
    <w:rsid w:val="00542B01"/>
    <w:rsid w:val="005541E1"/>
    <w:rsid w:val="0056118E"/>
    <w:rsid w:val="00573F91"/>
    <w:rsid w:val="00581477"/>
    <w:rsid w:val="005821C2"/>
    <w:rsid w:val="005A62F2"/>
    <w:rsid w:val="005B1A73"/>
    <w:rsid w:val="005B3EED"/>
    <w:rsid w:val="005B647B"/>
    <w:rsid w:val="005C1751"/>
    <w:rsid w:val="005C4EC3"/>
    <w:rsid w:val="005E70AB"/>
    <w:rsid w:val="00612A19"/>
    <w:rsid w:val="0061692A"/>
    <w:rsid w:val="006205FA"/>
    <w:rsid w:val="0062115B"/>
    <w:rsid w:val="006246BE"/>
    <w:rsid w:val="00636BDC"/>
    <w:rsid w:val="00644BF7"/>
    <w:rsid w:val="00654BBC"/>
    <w:rsid w:val="00654D66"/>
    <w:rsid w:val="00656BBA"/>
    <w:rsid w:val="00667FDE"/>
    <w:rsid w:val="0067187F"/>
    <w:rsid w:val="00677E5C"/>
    <w:rsid w:val="00695E81"/>
    <w:rsid w:val="006A1246"/>
    <w:rsid w:val="006A1FDC"/>
    <w:rsid w:val="006A5F28"/>
    <w:rsid w:val="006F07D6"/>
    <w:rsid w:val="006F2C6C"/>
    <w:rsid w:val="00702908"/>
    <w:rsid w:val="00704F7B"/>
    <w:rsid w:val="00707AB1"/>
    <w:rsid w:val="007152C0"/>
    <w:rsid w:val="0072061B"/>
    <w:rsid w:val="00724D96"/>
    <w:rsid w:val="007257C3"/>
    <w:rsid w:val="00737E43"/>
    <w:rsid w:val="0075152E"/>
    <w:rsid w:val="00757E5C"/>
    <w:rsid w:val="00780018"/>
    <w:rsid w:val="00786E31"/>
    <w:rsid w:val="00790283"/>
    <w:rsid w:val="007B58B3"/>
    <w:rsid w:val="007B6185"/>
    <w:rsid w:val="007B64A6"/>
    <w:rsid w:val="007D11C5"/>
    <w:rsid w:val="007D185C"/>
    <w:rsid w:val="007D1EB6"/>
    <w:rsid w:val="007D4F9B"/>
    <w:rsid w:val="007E03B2"/>
    <w:rsid w:val="007F257A"/>
    <w:rsid w:val="007F442F"/>
    <w:rsid w:val="00811CEE"/>
    <w:rsid w:val="00813EDF"/>
    <w:rsid w:val="00817965"/>
    <w:rsid w:val="008259B1"/>
    <w:rsid w:val="00836936"/>
    <w:rsid w:val="00841076"/>
    <w:rsid w:val="008460BE"/>
    <w:rsid w:val="00851ED4"/>
    <w:rsid w:val="00852E1F"/>
    <w:rsid w:val="008560A4"/>
    <w:rsid w:val="00865136"/>
    <w:rsid w:val="008817F5"/>
    <w:rsid w:val="00883ACE"/>
    <w:rsid w:val="008865D5"/>
    <w:rsid w:val="008A4D6C"/>
    <w:rsid w:val="008B1B3F"/>
    <w:rsid w:val="008C32D4"/>
    <w:rsid w:val="008C7443"/>
    <w:rsid w:val="008C7B73"/>
    <w:rsid w:val="008D1015"/>
    <w:rsid w:val="008D36EC"/>
    <w:rsid w:val="008D3CDE"/>
    <w:rsid w:val="008D61F0"/>
    <w:rsid w:val="008E0346"/>
    <w:rsid w:val="008E5C85"/>
    <w:rsid w:val="008F6819"/>
    <w:rsid w:val="008F7CC0"/>
    <w:rsid w:val="00915817"/>
    <w:rsid w:val="00917477"/>
    <w:rsid w:val="00922E45"/>
    <w:rsid w:val="009373BC"/>
    <w:rsid w:val="00940863"/>
    <w:rsid w:val="009470A1"/>
    <w:rsid w:val="00953D15"/>
    <w:rsid w:val="0095739E"/>
    <w:rsid w:val="009752DB"/>
    <w:rsid w:val="00987DC4"/>
    <w:rsid w:val="009963EB"/>
    <w:rsid w:val="009C3119"/>
    <w:rsid w:val="009E4C73"/>
    <w:rsid w:val="009E7255"/>
    <w:rsid w:val="009F2DB5"/>
    <w:rsid w:val="009F6044"/>
    <w:rsid w:val="009F67E2"/>
    <w:rsid w:val="00A330A4"/>
    <w:rsid w:val="00A376F9"/>
    <w:rsid w:val="00A409F4"/>
    <w:rsid w:val="00A443F8"/>
    <w:rsid w:val="00A64D87"/>
    <w:rsid w:val="00A64F92"/>
    <w:rsid w:val="00A703DB"/>
    <w:rsid w:val="00A72BCB"/>
    <w:rsid w:val="00A87E26"/>
    <w:rsid w:val="00A90CEA"/>
    <w:rsid w:val="00AA085D"/>
    <w:rsid w:val="00AA2703"/>
    <w:rsid w:val="00AA4DA6"/>
    <w:rsid w:val="00AB0940"/>
    <w:rsid w:val="00AB2138"/>
    <w:rsid w:val="00AB6414"/>
    <w:rsid w:val="00AE0DD9"/>
    <w:rsid w:val="00AE77E5"/>
    <w:rsid w:val="00B07084"/>
    <w:rsid w:val="00B31EA8"/>
    <w:rsid w:val="00B34739"/>
    <w:rsid w:val="00B36555"/>
    <w:rsid w:val="00B478F4"/>
    <w:rsid w:val="00B629BB"/>
    <w:rsid w:val="00B72888"/>
    <w:rsid w:val="00BC366C"/>
    <w:rsid w:val="00BC6D24"/>
    <w:rsid w:val="00BD7DB1"/>
    <w:rsid w:val="00BE7903"/>
    <w:rsid w:val="00BF0505"/>
    <w:rsid w:val="00BF1AB3"/>
    <w:rsid w:val="00BF3019"/>
    <w:rsid w:val="00BF707B"/>
    <w:rsid w:val="00C12467"/>
    <w:rsid w:val="00C20B1D"/>
    <w:rsid w:val="00C21E03"/>
    <w:rsid w:val="00C31829"/>
    <w:rsid w:val="00C437E0"/>
    <w:rsid w:val="00C50011"/>
    <w:rsid w:val="00C562DF"/>
    <w:rsid w:val="00C6267C"/>
    <w:rsid w:val="00C7219F"/>
    <w:rsid w:val="00C8286A"/>
    <w:rsid w:val="00C86CCC"/>
    <w:rsid w:val="00C93846"/>
    <w:rsid w:val="00CA7DCF"/>
    <w:rsid w:val="00CD1FA2"/>
    <w:rsid w:val="00CE0C75"/>
    <w:rsid w:val="00CE14A9"/>
    <w:rsid w:val="00CE5825"/>
    <w:rsid w:val="00D041E9"/>
    <w:rsid w:val="00D04B61"/>
    <w:rsid w:val="00D1041D"/>
    <w:rsid w:val="00D12EC3"/>
    <w:rsid w:val="00D33F46"/>
    <w:rsid w:val="00D35484"/>
    <w:rsid w:val="00D36B05"/>
    <w:rsid w:val="00D446DC"/>
    <w:rsid w:val="00D52B4F"/>
    <w:rsid w:val="00D560D3"/>
    <w:rsid w:val="00D62379"/>
    <w:rsid w:val="00D63A91"/>
    <w:rsid w:val="00D66853"/>
    <w:rsid w:val="00D8158C"/>
    <w:rsid w:val="00DA5C7D"/>
    <w:rsid w:val="00DB2766"/>
    <w:rsid w:val="00DB4D56"/>
    <w:rsid w:val="00DB73D9"/>
    <w:rsid w:val="00DD0510"/>
    <w:rsid w:val="00DD249F"/>
    <w:rsid w:val="00DD3367"/>
    <w:rsid w:val="00DE4AFD"/>
    <w:rsid w:val="00E07525"/>
    <w:rsid w:val="00E15747"/>
    <w:rsid w:val="00E27EA6"/>
    <w:rsid w:val="00E3287F"/>
    <w:rsid w:val="00E369C5"/>
    <w:rsid w:val="00E4086E"/>
    <w:rsid w:val="00E47BCA"/>
    <w:rsid w:val="00E5686D"/>
    <w:rsid w:val="00E841F1"/>
    <w:rsid w:val="00E93328"/>
    <w:rsid w:val="00E966A1"/>
    <w:rsid w:val="00E9712C"/>
    <w:rsid w:val="00EA5B06"/>
    <w:rsid w:val="00EA62B1"/>
    <w:rsid w:val="00EA7DEF"/>
    <w:rsid w:val="00EB37E3"/>
    <w:rsid w:val="00EC3C62"/>
    <w:rsid w:val="00EC6CCD"/>
    <w:rsid w:val="00EE28CE"/>
    <w:rsid w:val="00EE5658"/>
    <w:rsid w:val="00EE63D5"/>
    <w:rsid w:val="00EF6D4C"/>
    <w:rsid w:val="00F01688"/>
    <w:rsid w:val="00F07B2A"/>
    <w:rsid w:val="00F14A70"/>
    <w:rsid w:val="00F1765E"/>
    <w:rsid w:val="00F17C49"/>
    <w:rsid w:val="00F32D07"/>
    <w:rsid w:val="00F35B36"/>
    <w:rsid w:val="00F40272"/>
    <w:rsid w:val="00F46D62"/>
    <w:rsid w:val="00F73C08"/>
    <w:rsid w:val="00F8652A"/>
    <w:rsid w:val="00F92130"/>
    <w:rsid w:val="00F95E8B"/>
    <w:rsid w:val="00FA118A"/>
    <w:rsid w:val="00FA2DE1"/>
    <w:rsid w:val="00FA390F"/>
    <w:rsid w:val="00FB5818"/>
    <w:rsid w:val="00FD7C00"/>
    <w:rsid w:val="00FE0018"/>
    <w:rsid w:val="00FE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034BB"/>
  <w15:docId w15:val="{BBF7FB72-0E8E-4DA2-816D-23331B7B2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EB37E3"/>
    <w:pPr>
      <w:keepNext/>
      <w:suppressAutoHyphens/>
      <w:spacing w:after="0" w:line="240" w:lineRule="auto"/>
      <w:ind w:left="720" w:hanging="360"/>
      <w:outlineLvl w:val="0"/>
    </w:pPr>
    <w:rPr>
      <w:rFonts w:ascii=".VnTimeH" w:eastAsia="Times New Roman" w:hAnsi=".VnTimeH" w:cs=".VnTimeH"/>
      <w:b/>
      <w:bCs/>
      <w:kern w:val="0"/>
      <w:sz w:val="28"/>
      <w:szCs w:val="24"/>
      <w:lang w:eastAsia="zh-CN"/>
      <w14:ligatures w14:val="none"/>
    </w:rPr>
  </w:style>
  <w:style w:type="paragraph" w:styleId="Heading2">
    <w:name w:val="heading 2"/>
    <w:basedOn w:val="Normal"/>
    <w:next w:val="Normal"/>
    <w:link w:val="Heading2Char"/>
    <w:uiPriority w:val="1"/>
    <w:qFormat/>
    <w:rsid w:val="00EB37E3"/>
    <w:pPr>
      <w:keepNext/>
      <w:suppressAutoHyphens/>
      <w:spacing w:after="0" w:line="240" w:lineRule="auto"/>
      <w:ind w:left="1440" w:hanging="360"/>
      <w:jc w:val="center"/>
      <w:outlineLvl w:val="1"/>
    </w:pPr>
    <w:rPr>
      <w:rFonts w:ascii=".VnTimeH" w:eastAsia="Times New Roman" w:hAnsi=".VnTimeH" w:cs=".VnTimeH"/>
      <w:b/>
      <w:bCs/>
      <w:kern w:val="0"/>
      <w:sz w:val="52"/>
      <w:szCs w:val="24"/>
      <w:lang w:eastAsia="zh-CN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EB37E3"/>
    <w:pPr>
      <w:keepNext/>
      <w:suppressAutoHyphens/>
      <w:spacing w:after="0" w:line="240" w:lineRule="auto"/>
      <w:ind w:firstLine="720"/>
      <w:outlineLvl w:val="2"/>
    </w:pPr>
    <w:rPr>
      <w:rFonts w:ascii=".VnTimeH" w:eastAsia="Times New Roman" w:hAnsi=".VnTimeH" w:cs=".VnTimeH"/>
      <w:b/>
      <w:bCs/>
      <w:kern w:val="0"/>
      <w:sz w:val="28"/>
      <w:szCs w:val="24"/>
      <w:u w:val="single"/>
      <w:lang w:eastAsia="zh-CN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EB37E3"/>
    <w:pPr>
      <w:keepNext/>
      <w:suppressAutoHyphens/>
      <w:spacing w:after="0" w:line="240" w:lineRule="auto"/>
      <w:ind w:left="2880" w:hanging="360"/>
      <w:outlineLvl w:val="3"/>
    </w:pPr>
    <w:rPr>
      <w:rFonts w:ascii=".VnTime" w:eastAsia="Times New Roman" w:hAnsi=".VnTime" w:cs=".VnTime"/>
      <w:kern w:val="0"/>
      <w:sz w:val="48"/>
      <w:szCs w:val="24"/>
      <w:lang w:eastAsia="zh-CN"/>
      <w14:ligatures w14:val="none"/>
    </w:rPr>
  </w:style>
  <w:style w:type="paragraph" w:styleId="Heading5">
    <w:name w:val="heading 5"/>
    <w:basedOn w:val="Normal"/>
    <w:next w:val="Normal"/>
    <w:link w:val="Heading5Char"/>
    <w:qFormat/>
    <w:rsid w:val="00EB37E3"/>
    <w:pPr>
      <w:keepNext/>
      <w:suppressAutoHyphens/>
      <w:spacing w:after="0" w:line="240" w:lineRule="auto"/>
      <w:ind w:left="3600" w:hanging="360"/>
      <w:jc w:val="both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4"/>
      <w:lang w:eastAsia="zh-CN"/>
      <w14:ligatures w14:val="none"/>
    </w:rPr>
  </w:style>
  <w:style w:type="paragraph" w:styleId="Heading6">
    <w:name w:val="heading 6"/>
    <w:basedOn w:val="Normal"/>
    <w:next w:val="Normal"/>
    <w:link w:val="Heading6Char"/>
    <w:qFormat/>
    <w:rsid w:val="00EB37E3"/>
    <w:pPr>
      <w:keepNext/>
      <w:suppressAutoHyphens/>
      <w:spacing w:after="0" w:line="240" w:lineRule="auto"/>
      <w:ind w:left="4320" w:hanging="180"/>
      <w:jc w:val="center"/>
      <w:outlineLvl w:val="5"/>
    </w:pPr>
    <w:rPr>
      <w:rFonts w:ascii="Times New Roman" w:eastAsia="Times New Roman" w:hAnsi="Times New Roman" w:cs="Times New Roman"/>
      <w:b/>
      <w:bCs/>
      <w:kern w:val="0"/>
      <w:sz w:val="28"/>
      <w:szCs w:val="24"/>
      <w:lang w:eastAsia="zh-CN"/>
      <w14:ligatures w14:val="none"/>
    </w:rPr>
  </w:style>
  <w:style w:type="paragraph" w:styleId="Heading7">
    <w:name w:val="heading 7"/>
    <w:basedOn w:val="Normal"/>
    <w:next w:val="Normal"/>
    <w:link w:val="Heading7Char"/>
    <w:qFormat/>
    <w:rsid w:val="00EB37E3"/>
    <w:pPr>
      <w:keepNext/>
      <w:tabs>
        <w:tab w:val="center" w:pos="1680"/>
        <w:tab w:val="center" w:pos="6480"/>
      </w:tabs>
      <w:suppressAutoHyphens/>
      <w:spacing w:after="0" w:line="240" w:lineRule="auto"/>
      <w:ind w:left="5040" w:hanging="360"/>
      <w:jc w:val="center"/>
      <w:outlineLvl w:val="6"/>
    </w:pPr>
    <w:rPr>
      <w:rFonts w:ascii="Times New Roman" w:eastAsia="Times New Roman" w:hAnsi="Times New Roman" w:cs="Times New Roman"/>
      <w:i/>
      <w:kern w:val="0"/>
      <w:sz w:val="26"/>
      <w:szCs w:val="26"/>
      <w:lang w:eastAsia="zh-CN"/>
      <w14:ligatures w14:val="none"/>
    </w:rPr>
  </w:style>
  <w:style w:type="paragraph" w:styleId="Heading8">
    <w:name w:val="heading 8"/>
    <w:basedOn w:val="Normal"/>
    <w:next w:val="Normal"/>
    <w:link w:val="Heading8Char"/>
    <w:qFormat/>
    <w:rsid w:val="00EB37E3"/>
    <w:pPr>
      <w:keepNext/>
      <w:suppressAutoHyphens/>
      <w:spacing w:after="0" w:line="240" w:lineRule="auto"/>
      <w:ind w:left="5760" w:hanging="360"/>
      <w:jc w:val="center"/>
      <w:outlineLvl w:val="7"/>
    </w:pPr>
    <w:rPr>
      <w:rFonts w:ascii="Times New Roman" w:eastAsia="Times New Roman" w:hAnsi="Times New Roman" w:cs="Times New Roman"/>
      <w:b/>
      <w:bCs/>
      <w:kern w:val="0"/>
      <w:sz w:val="30"/>
      <w:szCs w:val="24"/>
      <w:lang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EB37E3"/>
    <w:rPr>
      <w:rFonts w:ascii=".VnTimeH" w:eastAsia="Times New Roman" w:hAnsi=".VnTimeH" w:cs=".VnTimeH"/>
      <w:b/>
      <w:bCs/>
      <w:kern w:val="0"/>
      <w:sz w:val="28"/>
      <w:szCs w:val="24"/>
      <w:lang w:eastAsia="zh-CN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1"/>
    <w:rsid w:val="00EB37E3"/>
    <w:rPr>
      <w:rFonts w:ascii=".VnTimeH" w:eastAsia="Times New Roman" w:hAnsi=".VnTimeH" w:cs=".VnTimeH"/>
      <w:b/>
      <w:bCs/>
      <w:kern w:val="0"/>
      <w:sz w:val="52"/>
      <w:szCs w:val="24"/>
      <w:lang w:eastAsia="zh-CN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EB37E3"/>
    <w:rPr>
      <w:rFonts w:ascii=".VnTimeH" w:eastAsia="Times New Roman" w:hAnsi=".VnTimeH" w:cs=".VnTimeH"/>
      <w:b/>
      <w:bCs/>
      <w:kern w:val="0"/>
      <w:sz w:val="28"/>
      <w:szCs w:val="24"/>
      <w:u w:val="single"/>
      <w:lang w:eastAsia="zh-CN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EB37E3"/>
    <w:rPr>
      <w:rFonts w:ascii=".VnTime" w:eastAsia="Times New Roman" w:hAnsi=".VnTime" w:cs=".VnTime"/>
      <w:kern w:val="0"/>
      <w:sz w:val="48"/>
      <w:szCs w:val="24"/>
      <w:lang w:eastAsia="zh-CN"/>
      <w14:ligatures w14:val="none"/>
    </w:rPr>
  </w:style>
  <w:style w:type="character" w:customStyle="1" w:styleId="Heading5Char">
    <w:name w:val="Heading 5 Char"/>
    <w:basedOn w:val="DefaultParagraphFont"/>
    <w:link w:val="Heading5"/>
    <w:rsid w:val="00EB37E3"/>
    <w:rPr>
      <w:rFonts w:ascii="Times New Roman" w:eastAsia="Times New Roman" w:hAnsi="Times New Roman" w:cs="Times New Roman"/>
      <w:b/>
      <w:bCs/>
      <w:kern w:val="0"/>
      <w:sz w:val="28"/>
      <w:szCs w:val="24"/>
      <w:lang w:eastAsia="zh-CN"/>
      <w14:ligatures w14:val="none"/>
    </w:rPr>
  </w:style>
  <w:style w:type="character" w:customStyle="1" w:styleId="Heading6Char">
    <w:name w:val="Heading 6 Char"/>
    <w:basedOn w:val="DefaultParagraphFont"/>
    <w:link w:val="Heading6"/>
    <w:rsid w:val="00EB37E3"/>
    <w:rPr>
      <w:rFonts w:ascii="Times New Roman" w:eastAsia="Times New Roman" w:hAnsi="Times New Roman" w:cs="Times New Roman"/>
      <w:b/>
      <w:bCs/>
      <w:kern w:val="0"/>
      <w:sz w:val="28"/>
      <w:szCs w:val="24"/>
      <w:lang w:eastAsia="zh-CN"/>
      <w14:ligatures w14:val="none"/>
    </w:rPr>
  </w:style>
  <w:style w:type="character" w:customStyle="1" w:styleId="Heading7Char">
    <w:name w:val="Heading 7 Char"/>
    <w:basedOn w:val="DefaultParagraphFont"/>
    <w:link w:val="Heading7"/>
    <w:rsid w:val="00EB37E3"/>
    <w:rPr>
      <w:rFonts w:ascii="Times New Roman" w:eastAsia="Times New Roman" w:hAnsi="Times New Roman" w:cs="Times New Roman"/>
      <w:i/>
      <w:kern w:val="0"/>
      <w:sz w:val="26"/>
      <w:szCs w:val="26"/>
      <w:lang w:eastAsia="zh-CN"/>
      <w14:ligatures w14:val="none"/>
    </w:rPr>
  </w:style>
  <w:style w:type="character" w:customStyle="1" w:styleId="Heading8Char">
    <w:name w:val="Heading 8 Char"/>
    <w:basedOn w:val="DefaultParagraphFont"/>
    <w:link w:val="Heading8"/>
    <w:rsid w:val="00EB37E3"/>
    <w:rPr>
      <w:rFonts w:ascii="Times New Roman" w:eastAsia="Times New Roman" w:hAnsi="Times New Roman" w:cs="Times New Roman"/>
      <w:b/>
      <w:bCs/>
      <w:kern w:val="0"/>
      <w:sz w:val="30"/>
      <w:szCs w:val="24"/>
      <w:lang w:eastAsia="zh-CN"/>
      <w14:ligatures w14:val="none"/>
    </w:rPr>
  </w:style>
  <w:style w:type="paragraph" w:styleId="ListParagraph">
    <w:name w:val="List Paragraph"/>
    <w:basedOn w:val="Normal"/>
    <w:uiPriority w:val="1"/>
    <w:qFormat/>
    <w:rsid w:val="00A703DB"/>
    <w:pPr>
      <w:ind w:left="720"/>
      <w:contextualSpacing/>
    </w:pPr>
  </w:style>
  <w:style w:type="table" w:styleId="TableGrid">
    <w:name w:val="Table Grid"/>
    <w:basedOn w:val="TableNormal"/>
    <w:uiPriority w:val="39"/>
    <w:rsid w:val="00F95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FA39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character" w:customStyle="1" w:styleId="BodyTextChar">
    <w:name w:val="Body Text Char"/>
    <w:basedOn w:val="DefaultParagraphFont"/>
    <w:link w:val="BodyText"/>
    <w:rsid w:val="00FA390F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character" w:customStyle="1" w:styleId="WW8Num2z0">
    <w:name w:val="WW8Num2z0"/>
    <w:rsid w:val="00EB37E3"/>
    <w:rPr>
      <w:rFonts w:ascii="Symbol" w:hAnsi="Symbol" w:cs="Symbol"/>
    </w:rPr>
  </w:style>
  <w:style w:type="character" w:customStyle="1" w:styleId="WW8Num3z0">
    <w:name w:val="WW8Num3z0"/>
    <w:rsid w:val="00EB37E3"/>
    <w:rPr>
      <w:rFonts w:ascii="Symbol" w:hAnsi="Symbol" w:cs="Symbol"/>
    </w:rPr>
  </w:style>
  <w:style w:type="character" w:customStyle="1" w:styleId="Absatz-Standardschriftart">
    <w:name w:val="Absatz-Standardschriftart"/>
    <w:rsid w:val="00EB37E3"/>
  </w:style>
  <w:style w:type="character" w:customStyle="1" w:styleId="WW-DefaultParagraphFont">
    <w:name w:val="WW-Default Paragraph Font"/>
    <w:rsid w:val="00EB37E3"/>
  </w:style>
  <w:style w:type="character" w:customStyle="1" w:styleId="WW-Absatz-Standardschriftart">
    <w:name w:val="WW-Absatz-Standardschriftart"/>
    <w:rsid w:val="00EB37E3"/>
  </w:style>
  <w:style w:type="character" w:customStyle="1" w:styleId="WW-Absatz-Standardschriftart1">
    <w:name w:val="WW-Absatz-Standardschriftart1"/>
    <w:rsid w:val="00EB37E3"/>
  </w:style>
  <w:style w:type="character" w:customStyle="1" w:styleId="WW-Absatz-Standardschriftart11">
    <w:name w:val="WW-Absatz-Standardschriftart11"/>
    <w:rsid w:val="00EB37E3"/>
  </w:style>
  <w:style w:type="character" w:customStyle="1" w:styleId="WW-Absatz-Standardschriftart111">
    <w:name w:val="WW-Absatz-Standardschriftart111"/>
    <w:rsid w:val="00EB37E3"/>
  </w:style>
  <w:style w:type="character" w:customStyle="1" w:styleId="WW8Num1z0">
    <w:name w:val="WW8Num1z0"/>
    <w:rsid w:val="00EB37E3"/>
    <w:rPr>
      <w:rFonts w:ascii="Symbol" w:hAnsi="Symbol" w:cs="Symbol"/>
    </w:rPr>
  </w:style>
  <w:style w:type="character" w:customStyle="1" w:styleId="WW8Num4z0">
    <w:name w:val="WW8Num4z0"/>
    <w:rsid w:val="00EB37E3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EB37E3"/>
    <w:rPr>
      <w:rFonts w:ascii="Courier New" w:hAnsi="Courier New" w:cs="Courier New"/>
    </w:rPr>
  </w:style>
  <w:style w:type="character" w:customStyle="1" w:styleId="WW8Num4z2">
    <w:name w:val="WW8Num4z2"/>
    <w:rsid w:val="00EB37E3"/>
    <w:rPr>
      <w:rFonts w:ascii="Wingdings" w:hAnsi="Wingdings" w:cs="Wingdings"/>
    </w:rPr>
  </w:style>
  <w:style w:type="character" w:customStyle="1" w:styleId="WW8Num4z3">
    <w:name w:val="WW8Num4z3"/>
    <w:rsid w:val="00EB37E3"/>
    <w:rPr>
      <w:rFonts w:ascii="Symbol" w:hAnsi="Symbol" w:cs="Symbol"/>
    </w:rPr>
  </w:style>
  <w:style w:type="character" w:customStyle="1" w:styleId="WW8Num5z0">
    <w:name w:val="WW8Num5z0"/>
    <w:rsid w:val="00EB37E3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EB37E3"/>
    <w:rPr>
      <w:rFonts w:ascii="Courier New" w:hAnsi="Courier New" w:cs="Courier New"/>
    </w:rPr>
  </w:style>
  <w:style w:type="character" w:customStyle="1" w:styleId="WW8Num5z2">
    <w:name w:val="WW8Num5z2"/>
    <w:rsid w:val="00EB37E3"/>
    <w:rPr>
      <w:rFonts w:ascii="Wingdings" w:hAnsi="Wingdings" w:cs="Wingdings"/>
    </w:rPr>
  </w:style>
  <w:style w:type="character" w:customStyle="1" w:styleId="WW8Num5z3">
    <w:name w:val="WW8Num5z3"/>
    <w:rsid w:val="00EB37E3"/>
    <w:rPr>
      <w:rFonts w:ascii="Symbol" w:hAnsi="Symbol" w:cs="Symbol"/>
    </w:rPr>
  </w:style>
  <w:style w:type="character" w:customStyle="1" w:styleId="WW-DefaultParagraphFont1">
    <w:name w:val="WW-Default Paragraph Font1"/>
    <w:rsid w:val="00EB37E3"/>
    <w:rPr>
      <w:lang w:val="en-US" w:bidi="ar-SA"/>
    </w:rPr>
  </w:style>
  <w:style w:type="character" w:styleId="PageNumber">
    <w:name w:val="page number"/>
    <w:basedOn w:val="WW-DefaultParagraphFont1"/>
    <w:rsid w:val="00EB37E3"/>
    <w:rPr>
      <w:lang w:val="en-US" w:bidi="ar-SA"/>
    </w:rPr>
  </w:style>
  <w:style w:type="paragraph" w:customStyle="1" w:styleId="Heading">
    <w:name w:val="Heading"/>
    <w:basedOn w:val="Normal"/>
    <w:next w:val="BodyText"/>
    <w:rsid w:val="00EB37E3"/>
    <w:pPr>
      <w:suppressAutoHyphens/>
      <w:spacing w:before="240" w:after="60" w:line="240" w:lineRule="auto"/>
      <w:jc w:val="center"/>
    </w:pPr>
    <w:rPr>
      <w:rFonts w:ascii="Arial" w:eastAsia="Times New Roman" w:hAnsi="Arial" w:cs="Arial"/>
      <w:b/>
      <w:bCs/>
      <w:kern w:val="1"/>
      <w:sz w:val="32"/>
      <w:szCs w:val="32"/>
      <w:lang w:eastAsia="zh-CN"/>
      <w14:ligatures w14:val="none"/>
    </w:rPr>
  </w:style>
  <w:style w:type="paragraph" w:styleId="List">
    <w:name w:val="List"/>
    <w:basedOn w:val="BodyText"/>
    <w:rsid w:val="00EB37E3"/>
    <w:pPr>
      <w:widowControl/>
      <w:suppressAutoHyphens/>
      <w:autoSpaceDE/>
      <w:autoSpaceDN/>
      <w:spacing w:before="60" w:after="60"/>
      <w:jc w:val="both"/>
    </w:pPr>
    <w:rPr>
      <w:rFonts w:ascii="VNI-Times" w:hAnsi="VNI-Times" w:cs="Lohit Hindi"/>
      <w:sz w:val="28"/>
      <w:szCs w:val="20"/>
      <w:lang w:eastAsia="zh-CN"/>
    </w:rPr>
  </w:style>
  <w:style w:type="paragraph" w:styleId="Caption">
    <w:name w:val="caption"/>
    <w:basedOn w:val="Normal"/>
    <w:qFormat/>
    <w:rsid w:val="00EB37E3"/>
    <w:pPr>
      <w:suppressLineNumbers/>
      <w:suppressAutoHyphens/>
      <w:spacing w:before="120" w:after="120" w:line="240" w:lineRule="auto"/>
    </w:pPr>
    <w:rPr>
      <w:rFonts w:ascii=".VnTime" w:eastAsia="Times New Roman" w:hAnsi=".VnTime" w:cs="Lohit Hindi"/>
      <w:i/>
      <w:iCs/>
      <w:kern w:val="0"/>
      <w:sz w:val="24"/>
      <w:szCs w:val="24"/>
      <w:lang w:eastAsia="zh-CN"/>
      <w14:ligatures w14:val="none"/>
    </w:rPr>
  </w:style>
  <w:style w:type="paragraph" w:customStyle="1" w:styleId="Index">
    <w:name w:val="Index"/>
    <w:basedOn w:val="Normal"/>
    <w:rsid w:val="00EB37E3"/>
    <w:pPr>
      <w:suppressLineNumbers/>
      <w:suppressAutoHyphens/>
      <w:spacing w:after="0" w:line="240" w:lineRule="auto"/>
    </w:pPr>
    <w:rPr>
      <w:rFonts w:ascii=".VnTime" w:eastAsia="Times New Roman" w:hAnsi=".VnTime" w:cs="Lohit Hindi"/>
      <w:kern w:val="0"/>
      <w:sz w:val="28"/>
      <w:szCs w:val="24"/>
      <w:lang w:eastAsia="zh-CN"/>
      <w14:ligatures w14:val="none"/>
    </w:rPr>
  </w:style>
  <w:style w:type="paragraph" w:styleId="BodyTextIndent">
    <w:name w:val="Body Text Indent"/>
    <w:basedOn w:val="Normal"/>
    <w:link w:val="BodyTextIndentChar"/>
    <w:rsid w:val="00EB37E3"/>
    <w:pPr>
      <w:suppressAutoHyphens/>
      <w:spacing w:after="0" w:line="240" w:lineRule="auto"/>
      <w:ind w:firstLine="720"/>
      <w:jc w:val="both"/>
    </w:pPr>
    <w:rPr>
      <w:rFonts w:ascii=".VnTime" w:eastAsia="Times New Roman" w:hAnsi=".VnTime" w:cs=".VnTime"/>
      <w:kern w:val="0"/>
      <w:sz w:val="28"/>
      <w:szCs w:val="24"/>
      <w:lang w:eastAsia="zh-CN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EB37E3"/>
    <w:rPr>
      <w:rFonts w:ascii=".VnTime" w:eastAsia="Times New Roman" w:hAnsi=".VnTime" w:cs=".VnTime"/>
      <w:kern w:val="0"/>
      <w:sz w:val="28"/>
      <w:szCs w:val="24"/>
      <w:lang w:eastAsia="zh-CN"/>
      <w14:ligatures w14:val="none"/>
    </w:rPr>
  </w:style>
  <w:style w:type="paragraph" w:styleId="BodyText2">
    <w:name w:val="Body Text 2"/>
    <w:basedOn w:val="Normal"/>
    <w:link w:val="BodyText2Char"/>
    <w:rsid w:val="00EB37E3"/>
    <w:pPr>
      <w:suppressAutoHyphens/>
      <w:spacing w:before="60" w:after="60" w:line="240" w:lineRule="auto"/>
      <w:jc w:val="both"/>
    </w:pPr>
    <w:rPr>
      <w:rFonts w:ascii="VNI-Times" w:eastAsia="Times New Roman" w:hAnsi="VNI-Times" w:cs="VNI-Times"/>
      <w:b/>
      <w:kern w:val="0"/>
      <w:sz w:val="28"/>
      <w:szCs w:val="20"/>
      <w:lang w:eastAsia="zh-CN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EB37E3"/>
    <w:rPr>
      <w:rFonts w:ascii="VNI-Times" w:eastAsia="Times New Roman" w:hAnsi="VNI-Times" w:cs="VNI-Times"/>
      <w:b/>
      <w:kern w:val="0"/>
      <w:sz w:val="28"/>
      <w:szCs w:val="20"/>
      <w:lang w:eastAsia="zh-CN"/>
      <w14:ligatures w14:val="none"/>
    </w:rPr>
  </w:style>
  <w:style w:type="paragraph" w:styleId="BodyTextIndent2">
    <w:name w:val="Body Text Indent 2"/>
    <w:basedOn w:val="Normal"/>
    <w:link w:val="BodyTextIndent2Char"/>
    <w:rsid w:val="00EB37E3"/>
    <w:pPr>
      <w:suppressAutoHyphens/>
      <w:spacing w:after="0" w:line="240" w:lineRule="auto"/>
      <w:ind w:left="360"/>
      <w:jc w:val="both"/>
    </w:pPr>
    <w:rPr>
      <w:rFonts w:ascii=".VnTime" w:eastAsia="Times New Roman" w:hAnsi=".VnTime" w:cs=".VnTime"/>
      <w:kern w:val="0"/>
      <w:sz w:val="28"/>
      <w:szCs w:val="24"/>
      <w:lang w:eastAsia="zh-CN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EB37E3"/>
    <w:rPr>
      <w:rFonts w:ascii=".VnTime" w:eastAsia="Times New Roman" w:hAnsi=".VnTime" w:cs=".VnTime"/>
      <w:kern w:val="0"/>
      <w:sz w:val="28"/>
      <w:szCs w:val="24"/>
      <w:lang w:eastAsia="zh-CN"/>
      <w14:ligatures w14:val="none"/>
    </w:rPr>
  </w:style>
  <w:style w:type="paragraph" w:styleId="BodyTextIndent3">
    <w:name w:val="Body Text Indent 3"/>
    <w:basedOn w:val="Normal"/>
    <w:link w:val="BodyTextIndent3Char"/>
    <w:rsid w:val="00EB37E3"/>
    <w:pPr>
      <w:tabs>
        <w:tab w:val="right" w:pos="9090"/>
        <w:tab w:val="right" w:pos="9360"/>
      </w:tabs>
      <w:suppressAutoHyphens/>
      <w:spacing w:after="240" w:line="240" w:lineRule="auto"/>
      <w:ind w:left="1134" w:firstLine="567"/>
      <w:jc w:val="both"/>
    </w:pPr>
    <w:rPr>
      <w:rFonts w:ascii="Times New Roman" w:eastAsia="Times New Roman" w:hAnsi="Times New Roman" w:cs="Times New Roman"/>
      <w:kern w:val="0"/>
      <w:sz w:val="26"/>
      <w:szCs w:val="26"/>
      <w:lang w:eastAsia="zh-CN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rsid w:val="00EB37E3"/>
    <w:rPr>
      <w:rFonts w:ascii="Times New Roman" w:eastAsia="Times New Roman" w:hAnsi="Times New Roman" w:cs="Times New Roman"/>
      <w:kern w:val="0"/>
      <w:sz w:val="26"/>
      <w:szCs w:val="26"/>
      <w:lang w:eastAsia="zh-CN"/>
      <w14:ligatures w14:val="none"/>
    </w:rPr>
  </w:style>
  <w:style w:type="paragraph" w:styleId="ListBullet">
    <w:name w:val="List Bullet"/>
    <w:basedOn w:val="Normal"/>
    <w:rsid w:val="00EB37E3"/>
    <w:pPr>
      <w:tabs>
        <w:tab w:val="num" w:pos="0"/>
      </w:tabs>
      <w:suppressAutoHyphens/>
      <w:spacing w:after="0" w:line="240" w:lineRule="auto"/>
      <w:ind w:left="432" w:hanging="432"/>
    </w:pPr>
    <w:rPr>
      <w:rFonts w:ascii=".VnTime" w:eastAsia="Times New Roman" w:hAnsi=".VnTime" w:cs=".VnTime"/>
      <w:kern w:val="0"/>
      <w:sz w:val="28"/>
      <w:szCs w:val="24"/>
      <w:lang w:eastAsia="zh-CN"/>
      <w14:ligatures w14:val="none"/>
    </w:rPr>
  </w:style>
  <w:style w:type="paragraph" w:styleId="ListBullet2">
    <w:name w:val="List Bullet 2"/>
    <w:basedOn w:val="Normal"/>
    <w:rsid w:val="00EB37E3"/>
    <w:pPr>
      <w:suppressAutoHyphens/>
      <w:spacing w:after="0" w:line="240" w:lineRule="auto"/>
      <w:ind w:left="1080" w:hanging="360"/>
    </w:pPr>
    <w:rPr>
      <w:rFonts w:ascii=".VnTime" w:eastAsia="Times New Roman" w:hAnsi=".VnTime" w:cs=".VnTime"/>
      <w:kern w:val="0"/>
      <w:sz w:val="28"/>
      <w:szCs w:val="24"/>
      <w:lang w:eastAsia="zh-CN"/>
      <w14:ligatures w14:val="none"/>
    </w:rPr>
  </w:style>
  <w:style w:type="paragraph" w:styleId="BodyTextFirstIndent">
    <w:name w:val="Body Text First Indent"/>
    <w:basedOn w:val="BodyText"/>
    <w:link w:val="BodyTextFirstIndentChar"/>
    <w:rsid w:val="00EB37E3"/>
    <w:pPr>
      <w:widowControl/>
      <w:suppressAutoHyphens/>
      <w:autoSpaceDE/>
      <w:autoSpaceDN/>
      <w:spacing w:after="120"/>
      <w:ind w:firstLine="210"/>
    </w:pPr>
    <w:rPr>
      <w:rFonts w:ascii=".VnTime" w:hAnsi=".VnTime" w:cs=".VnTime"/>
      <w:sz w:val="28"/>
      <w:szCs w:val="24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EB37E3"/>
    <w:rPr>
      <w:rFonts w:ascii=".VnTime" w:eastAsia="Times New Roman" w:hAnsi=".VnTime" w:cs=".VnTime"/>
      <w:kern w:val="0"/>
      <w:sz w:val="28"/>
      <w:szCs w:val="24"/>
      <w:lang w:eastAsia="zh-CN"/>
      <w14:ligatures w14:val="none"/>
    </w:rPr>
  </w:style>
  <w:style w:type="paragraph" w:styleId="Subtitle">
    <w:name w:val="Subtitle"/>
    <w:basedOn w:val="Normal"/>
    <w:next w:val="BodyText"/>
    <w:link w:val="SubtitleChar"/>
    <w:qFormat/>
    <w:rsid w:val="00EB37E3"/>
    <w:pPr>
      <w:suppressAutoHyphens/>
      <w:spacing w:after="60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zh-CN"/>
      <w14:ligatures w14:val="none"/>
    </w:rPr>
  </w:style>
  <w:style w:type="character" w:customStyle="1" w:styleId="SubtitleChar">
    <w:name w:val="Subtitle Char"/>
    <w:basedOn w:val="DefaultParagraphFont"/>
    <w:link w:val="Subtitle"/>
    <w:rsid w:val="00EB37E3"/>
    <w:rPr>
      <w:rFonts w:ascii="Arial" w:eastAsia="Times New Roman" w:hAnsi="Arial" w:cs="Arial"/>
      <w:kern w:val="0"/>
      <w:sz w:val="24"/>
      <w:szCs w:val="24"/>
      <w:lang w:eastAsia="zh-CN"/>
      <w14:ligatures w14:val="none"/>
    </w:rPr>
  </w:style>
  <w:style w:type="paragraph" w:styleId="BalloonText">
    <w:name w:val="Balloon Text"/>
    <w:basedOn w:val="Normal"/>
    <w:link w:val="BalloonTextChar"/>
    <w:uiPriority w:val="99"/>
    <w:rsid w:val="00EB37E3"/>
    <w:pPr>
      <w:suppressAutoHyphens/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zh-CN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B37E3"/>
    <w:rPr>
      <w:rFonts w:ascii="Tahoma" w:eastAsia="Times New Roman" w:hAnsi="Tahoma" w:cs="Tahoma"/>
      <w:kern w:val="0"/>
      <w:sz w:val="16"/>
      <w:szCs w:val="16"/>
      <w:lang w:eastAsia="zh-CN"/>
      <w14:ligatures w14:val="none"/>
    </w:rPr>
  </w:style>
  <w:style w:type="paragraph" w:styleId="Header">
    <w:name w:val="header"/>
    <w:basedOn w:val="Normal"/>
    <w:link w:val="HeaderChar"/>
    <w:uiPriority w:val="99"/>
    <w:rsid w:val="00EB37E3"/>
    <w:pPr>
      <w:tabs>
        <w:tab w:val="center" w:pos="4320"/>
        <w:tab w:val="right" w:pos="8640"/>
      </w:tabs>
      <w:suppressAutoHyphens/>
      <w:spacing w:after="0" w:line="240" w:lineRule="auto"/>
    </w:pPr>
    <w:rPr>
      <w:rFonts w:ascii=".VnTime" w:eastAsia="Times New Roman" w:hAnsi=".VnTime" w:cs=".VnTime"/>
      <w:kern w:val="0"/>
      <w:sz w:val="28"/>
      <w:szCs w:val="24"/>
      <w:lang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EB37E3"/>
    <w:rPr>
      <w:rFonts w:ascii=".VnTime" w:eastAsia="Times New Roman" w:hAnsi=".VnTime" w:cs=".VnTime"/>
      <w:kern w:val="0"/>
      <w:sz w:val="28"/>
      <w:szCs w:val="24"/>
      <w:lang w:eastAsia="zh-CN"/>
      <w14:ligatures w14:val="none"/>
    </w:rPr>
  </w:style>
  <w:style w:type="paragraph" w:styleId="Footer">
    <w:name w:val="footer"/>
    <w:basedOn w:val="Normal"/>
    <w:link w:val="FooterChar"/>
    <w:uiPriority w:val="99"/>
    <w:rsid w:val="00EB37E3"/>
    <w:pPr>
      <w:tabs>
        <w:tab w:val="center" w:pos="4320"/>
        <w:tab w:val="right" w:pos="8640"/>
      </w:tabs>
      <w:suppressAutoHyphens/>
      <w:spacing w:after="0" w:line="240" w:lineRule="auto"/>
    </w:pPr>
    <w:rPr>
      <w:rFonts w:ascii=".VnTime" w:eastAsia="Times New Roman" w:hAnsi=".VnTime" w:cs=".VnTime"/>
      <w:kern w:val="0"/>
      <w:sz w:val="28"/>
      <w:szCs w:val="24"/>
      <w:lang w:eastAsia="zh-CN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EB37E3"/>
    <w:rPr>
      <w:rFonts w:ascii=".VnTime" w:eastAsia="Times New Roman" w:hAnsi=".VnTime" w:cs=".VnTime"/>
      <w:kern w:val="0"/>
      <w:sz w:val="28"/>
      <w:szCs w:val="24"/>
      <w:lang w:eastAsia="zh-CN"/>
      <w14:ligatures w14:val="none"/>
    </w:rPr>
  </w:style>
  <w:style w:type="paragraph" w:customStyle="1" w:styleId="Char1">
    <w:name w:val="Char1"/>
    <w:rsid w:val="00EB37E3"/>
    <w:pPr>
      <w:tabs>
        <w:tab w:val="left" w:pos="720"/>
      </w:tabs>
      <w:suppressAutoHyphens/>
      <w:spacing w:after="120" w:line="240" w:lineRule="auto"/>
      <w:ind w:left="357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kinhgui">
    <w:name w:val="kinhgui"/>
    <w:basedOn w:val="Normal"/>
    <w:rsid w:val="00EB37E3"/>
    <w:pPr>
      <w:suppressAutoHyphens/>
      <w:spacing w:after="0" w:line="240" w:lineRule="auto"/>
    </w:pPr>
    <w:rPr>
      <w:rFonts w:ascii=".VnTime" w:eastAsia="Times New Roman" w:hAnsi=".VnTime" w:cs=".VnTime"/>
      <w:kern w:val="0"/>
      <w:sz w:val="28"/>
      <w:szCs w:val="20"/>
      <w:lang w:eastAsia="zh-CN"/>
      <w14:ligatures w14:val="none"/>
    </w:rPr>
  </w:style>
  <w:style w:type="paragraph" w:customStyle="1" w:styleId="TableContents">
    <w:name w:val="Table Contents"/>
    <w:basedOn w:val="Normal"/>
    <w:rsid w:val="00EB37E3"/>
    <w:pPr>
      <w:suppressLineNumbers/>
      <w:suppressAutoHyphens/>
      <w:spacing w:after="0" w:line="240" w:lineRule="auto"/>
    </w:pPr>
    <w:rPr>
      <w:rFonts w:ascii=".VnTime" w:eastAsia="Times New Roman" w:hAnsi=".VnTime" w:cs=".VnTime"/>
      <w:kern w:val="0"/>
      <w:sz w:val="28"/>
      <w:szCs w:val="24"/>
      <w:lang w:eastAsia="zh-CN"/>
      <w14:ligatures w14:val="none"/>
    </w:rPr>
  </w:style>
  <w:style w:type="paragraph" w:customStyle="1" w:styleId="TableHeading">
    <w:name w:val="Table Heading"/>
    <w:basedOn w:val="TableContents"/>
    <w:rsid w:val="00EB37E3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EB37E3"/>
    <w:pPr>
      <w:widowControl/>
      <w:suppressAutoHyphens/>
      <w:autoSpaceDE/>
      <w:autoSpaceDN/>
      <w:spacing w:before="60" w:after="60"/>
      <w:jc w:val="both"/>
    </w:pPr>
    <w:rPr>
      <w:rFonts w:ascii="VNI-Times" w:hAnsi="VNI-Times" w:cs="VNI-Times"/>
      <w:sz w:val="28"/>
      <w:szCs w:val="20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EB37E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kern w:val="0"/>
      <w:sz w:val="26"/>
      <w:szCs w:val="26"/>
      <w14:ligatures w14:val="none"/>
    </w:rPr>
  </w:style>
  <w:style w:type="character" w:customStyle="1" w:styleId="fontstyle01">
    <w:name w:val="fontstyle01"/>
    <w:rsid w:val="00EB37E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EB37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37E3"/>
    <w:pPr>
      <w:spacing w:after="20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37E3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B37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B37E3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unhideWhenUsed/>
    <w:rsid w:val="00EB37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LineNumber">
    <w:name w:val="line number"/>
    <w:rsid w:val="00EB37E3"/>
  </w:style>
  <w:style w:type="character" w:styleId="Hyperlink">
    <w:name w:val="Hyperlink"/>
    <w:basedOn w:val="DefaultParagraphFont"/>
    <w:uiPriority w:val="99"/>
    <w:unhideWhenUsed/>
    <w:rsid w:val="00055ED2"/>
    <w:rPr>
      <w:color w:val="0000FF"/>
      <w:u w:val="single"/>
    </w:rPr>
  </w:style>
  <w:style w:type="paragraph" w:customStyle="1" w:styleId="font5">
    <w:name w:val="font5"/>
    <w:basedOn w:val="Normal"/>
    <w:rsid w:val="00055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6"/>
      <w:szCs w:val="26"/>
      <w:lang w:val="vi-VN" w:eastAsia="vi-VN"/>
      <w14:ligatures w14:val="none"/>
    </w:rPr>
  </w:style>
  <w:style w:type="paragraph" w:customStyle="1" w:styleId="font6">
    <w:name w:val="font6"/>
    <w:basedOn w:val="Normal"/>
    <w:rsid w:val="00055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6"/>
      <w:szCs w:val="26"/>
      <w:lang w:val="vi-VN" w:eastAsia="vi-VN"/>
      <w14:ligatures w14:val="none"/>
    </w:rPr>
  </w:style>
  <w:style w:type="paragraph" w:customStyle="1" w:styleId="font7">
    <w:name w:val="font7"/>
    <w:basedOn w:val="Normal"/>
    <w:rsid w:val="00055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font8">
    <w:name w:val="font8"/>
    <w:basedOn w:val="Normal"/>
    <w:rsid w:val="00055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font9">
    <w:name w:val="font9"/>
    <w:basedOn w:val="Normal"/>
    <w:rsid w:val="00055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font10">
    <w:name w:val="font10"/>
    <w:basedOn w:val="Normal"/>
    <w:rsid w:val="00055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kern w:val="0"/>
      <w:sz w:val="26"/>
      <w:szCs w:val="26"/>
      <w:lang w:val="vi-VN" w:eastAsia="vi-VN"/>
      <w14:ligatures w14:val="none"/>
    </w:rPr>
  </w:style>
  <w:style w:type="paragraph" w:customStyle="1" w:styleId="font11">
    <w:name w:val="font11"/>
    <w:basedOn w:val="Normal"/>
    <w:rsid w:val="00055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kern w:val="0"/>
      <w:sz w:val="26"/>
      <w:szCs w:val="26"/>
      <w:lang w:val="vi-VN" w:eastAsia="vi-VN"/>
      <w14:ligatures w14:val="none"/>
    </w:rPr>
  </w:style>
  <w:style w:type="paragraph" w:customStyle="1" w:styleId="xl65">
    <w:name w:val="xl65"/>
    <w:basedOn w:val="Normal"/>
    <w:rsid w:val="00055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66">
    <w:name w:val="xl66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67">
    <w:name w:val="xl67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68">
    <w:name w:val="xl68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69">
    <w:name w:val="xl69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70">
    <w:name w:val="xl70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71">
    <w:name w:val="xl71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6"/>
      <w:szCs w:val="26"/>
      <w:lang w:val="vi-VN" w:eastAsia="vi-VN"/>
      <w14:ligatures w14:val="none"/>
    </w:rPr>
  </w:style>
  <w:style w:type="paragraph" w:customStyle="1" w:styleId="xl72">
    <w:name w:val="xl72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kern w:val="0"/>
      <w:sz w:val="26"/>
      <w:szCs w:val="26"/>
      <w:lang w:val="vi-VN" w:eastAsia="vi-VN"/>
      <w14:ligatures w14:val="none"/>
    </w:rPr>
  </w:style>
  <w:style w:type="paragraph" w:customStyle="1" w:styleId="xl73">
    <w:name w:val="xl73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74">
    <w:name w:val="xl74"/>
    <w:basedOn w:val="Normal"/>
    <w:rsid w:val="00055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75">
    <w:name w:val="xl75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kern w:val="0"/>
      <w:sz w:val="26"/>
      <w:szCs w:val="26"/>
      <w:lang w:val="vi-VN" w:eastAsia="vi-VN"/>
      <w14:ligatures w14:val="none"/>
    </w:rPr>
  </w:style>
  <w:style w:type="paragraph" w:customStyle="1" w:styleId="xl76">
    <w:name w:val="xl76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50"/>
      <w:kern w:val="0"/>
      <w:sz w:val="26"/>
      <w:szCs w:val="26"/>
      <w:lang w:val="vi-VN" w:eastAsia="vi-VN"/>
      <w14:ligatures w14:val="none"/>
    </w:rPr>
  </w:style>
  <w:style w:type="paragraph" w:customStyle="1" w:styleId="xl77">
    <w:name w:val="xl77"/>
    <w:basedOn w:val="Normal"/>
    <w:rsid w:val="00055E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78">
    <w:name w:val="xl78"/>
    <w:basedOn w:val="Normal"/>
    <w:rsid w:val="00055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kern w:val="0"/>
      <w:sz w:val="26"/>
      <w:szCs w:val="26"/>
      <w:lang w:val="vi-VN" w:eastAsia="vi-VN"/>
      <w14:ligatures w14:val="none"/>
    </w:rPr>
  </w:style>
  <w:style w:type="paragraph" w:customStyle="1" w:styleId="xl79">
    <w:name w:val="xl79"/>
    <w:basedOn w:val="Normal"/>
    <w:rsid w:val="00055ED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0000"/>
      <w:kern w:val="0"/>
      <w:sz w:val="26"/>
      <w:szCs w:val="26"/>
      <w:lang w:val="vi-VN" w:eastAsia="vi-VN"/>
      <w14:ligatures w14:val="none"/>
    </w:rPr>
  </w:style>
  <w:style w:type="paragraph" w:customStyle="1" w:styleId="xl80">
    <w:name w:val="xl80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0000"/>
      <w:kern w:val="0"/>
      <w:sz w:val="26"/>
      <w:szCs w:val="26"/>
      <w:lang w:val="vi-VN" w:eastAsia="vi-VN"/>
      <w14:ligatures w14:val="none"/>
    </w:rPr>
  </w:style>
  <w:style w:type="paragraph" w:customStyle="1" w:styleId="xl81">
    <w:name w:val="xl81"/>
    <w:basedOn w:val="Normal"/>
    <w:rsid w:val="00055ED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82">
    <w:name w:val="xl82"/>
    <w:basedOn w:val="Normal"/>
    <w:rsid w:val="00055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83">
    <w:name w:val="xl83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84">
    <w:name w:val="xl84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85">
    <w:name w:val="xl85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86">
    <w:name w:val="xl86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87">
    <w:name w:val="xl87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88">
    <w:name w:val="xl88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89">
    <w:name w:val="xl89"/>
    <w:basedOn w:val="Normal"/>
    <w:rsid w:val="00055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90">
    <w:name w:val="xl90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91">
    <w:name w:val="xl91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92">
    <w:name w:val="xl92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93">
    <w:name w:val="xl93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94">
    <w:name w:val="xl94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95">
    <w:name w:val="xl95"/>
    <w:basedOn w:val="Normal"/>
    <w:rsid w:val="00055E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96">
    <w:name w:val="xl96"/>
    <w:basedOn w:val="Normal"/>
    <w:rsid w:val="00055E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97">
    <w:name w:val="xl97"/>
    <w:basedOn w:val="Normal"/>
    <w:rsid w:val="00055E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98">
    <w:name w:val="xl98"/>
    <w:basedOn w:val="Normal"/>
    <w:rsid w:val="00055E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99">
    <w:name w:val="xl99"/>
    <w:basedOn w:val="Normal"/>
    <w:rsid w:val="00055E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00">
    <w:name w:val="xl100"/>
    <w:basedOn w:val="Normal"/>
    <w:rsid w:val="00055E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01">
    <w:name w:val="xl101"/>
    <w:basedOn w:val="Normal"/>
    <w:rsid w:val="00055E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02">
    <w:name w:val="xl102"/>
    <w:basedOn w:val="Normal"/>
    <w:rsid w:val="00055ED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C00000"/>
      <w:kern w:val="0"/>
      <w:sz w:val="26"/>
      <w:szCs w:val="26"/>
      <w:lang w:val="vi-VN" w:eastAsia="vi-VN"/>
      <w14:ligatures w14:val="none"/>
    </w:rPr>
  </w:style>
  <w:style w:type="paragraph" w:customStyle="1" w:styleId="xl103">
    <w:name w:val="xl103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04">
    <w:name w:val="xl104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05">
    <w:name w:val="xl105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106">
    <w:name w:val="xl106"/>
    <w:basedOn w:val="Normal"/>
    <w:rsid w:val="00055ED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07">
    <w:name w:val="xl107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08">
    <w:name w:val="xl108"/>
    <w:basedOn w:val="Normal"/>
    <w:rsid w:val="00055E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109">
    <w:name w:val="xl109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val="vi-VN" w:eastAsia="vi-VN"/>
      <w14:ligatures w14:val="none"/>
    </w:rPr>
  </w:style>
  <w:style w:type="paragraph" w:customStyle="1" w:styleId="xl110">
    <w:name w:val="xl110"/>
    <w:basedOn w:val="Normal"/>
    <w:rsid w:val="00055ED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11">
    <w:name w:val="xl111"/>
    <w:basedOn w:val="Normal"/>
    <w:rsid w:val="00055ED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112">
    <w:name w:val="xl112"/>
    <w:basedOn w:val="Normal"/>
    <w:rsid w:val="00055ED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val="vi-VN" w:eastAsia="vi-VN"/>
      <w14:ligatures w14:val="none"/>
    </w:rPr>
  </w:style>
  <w:style w:type="paragraph" w:customStyle="1" w:styleId="xl113">
    <w:name w:val="xl113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14">
    <w:name w:val="xl114"/>
    <w:basedOn w:val="Normal"/>
    <w:rsid w:val="00055ED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15">
    <w:name w:val="xl115"/>
    <w:basedOn w:val="Normal"/>
    <w:rsid w:val="00055ED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16">
    <w:name w:val="xl116"/>
    <w:basedOn w:val="Normal"/>
    <w:rsid w:val="00055ED2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17">
    <w:name w:val="xl117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118">
    <w:name w:val="xl118"/>
    <w:basedOn w:val="Normal"/>
    <w:rsid w:val="00055ED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19">
    <w:name w:val="xl119"/>
    <w:basedOn w:val="Normal"/>
    <w:rsid w:val="00055ED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kern w:val="0"/>
      <w:sz w:val="26"/>
      <w:szCs w:val="26"/>
      <w:lang w:val="vi-VN" w:eastAsia="vi-VN"/>
      <w14:ligatures w14:val="none"/>
    </w:rPr>
  </w:style>
  <w:style w:type="paragraph" w:customStyle="1" w:styleId="xl120">
    <w:name w:val="xl120"/>
    <w:basedOn w:val="Normal"/>
    <w:rsid w:val="00055ED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21">
    <w:name w:val="xl121"/>
    <w:basedOn w:val="Normal"/>
    <w:rsid w:val="00055ED2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122">
    <w:name w:val="xl122"/>
    <w:basedOn w:val="Normal"/>
    <w:rsid w:val="00055ED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kern w:val="0"/>
      <w:sz w:val="26"/>
      <w:szCs w:val="26"/>
      <w:lang w:val="vi-VN" w:eastAsia="vi-VN"/>
      <w14:ligatures w14:val="none"/>
    </w:rPr>
  </w:style>
  <w:style w:type="paragraph" w:customStyle="1" w:styleId="xl123">
    <w:name w:val="xl123"/>
    <w:basedOn w:val="Normal"/>
    <w:rsid w:val="00055E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24">
    <w:name w:val="xl124"/>
    <w:basedOn w:val="Normal"/>
    <w:rsid w:val="00055E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25">
    <w:name w:val="xl125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26">
    <w:name w:val="xl126"/>
    <w:basedOn w:val="Normal"/>
    <w:rsid w:val="00055E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27">
    <w:name w:val="xl127"/>
    <w:basedOn w:val="Normal"/>
    <w:rsid w:val="00055E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28">
    <w:name w:val="xl128"/>
    <w:basedOn w:val="Normal"/>
    <w:rsid w:val="00055E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29">
    <w:name w:val="xl129"/>
    <w:basedOn w:val="Normal"/>
    <w:rsid w:val="00055E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130">
    <w:name w:val="xl130"/>
    <w:basedOn w:val="Normal"/>
    <w:rsid w:val="00055E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131">
    <w:name w:val="xl131"/>
    <w:basedOn w:val="Normal"/>
    <w:rsid w:val="00055E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132">
    <w:name w:val="xl132"/>
    <w:basedOn w:val="Normal"/>
    <w:rsid w:val="00055E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33">
    <w:name w:val="xl133"/>
    <w:basedOn w:val="Normal"/>
    <w:rsid w:val="00055E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34">
    <w:name w:val="xl134"/>
    <w:basedOn w:val="Normal"/>
    <w:rsid w:val="00055E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xl135">
    <w:name w:val="xl135"/>
    <w:basedOn w:val="Normal"/>
    <w:rsid w:val="00055ED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136">
    <w:name w:val="xl136"/>
    <w:basedOn w:val="Normal"/>
    <w:rsid w:val="00055ED2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kern w:val="0"/>
      <w:sz w:val="24"/>
      <w:szCs w:val="24"/>
      <w:lang w:val="vi-VN" w:eastAsia="vi-VN"/>
      <w14:ligatures w14:val="none"/>
    </w:rPr>
  </w:style>
  <w:style w:type="paragraph" w:customStyle="1" w:styleId="xl137">
    <w:name w:val="xl137"/>
    <w:basedOn w:val="Normal"/>
    <w:rsid w:val="00055ED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kern w:val="0"/>
      <w:sz w:val="26"/>
      <w:szCs w:val="26"/>
      <w:lang w:val="vi-VN" w:eastAsia="vi-VN"/>
      <w14:ligatures w14:val="none"/>
    </w:rPr>
  </w:style>
  <w:style w:type="paragraph" w:customStyle="1" w:styleId="xl138">
    <w:name w:val="xl138"/>
    <w:basedOn w:val="Normal"/>
    <w:rsid w:val="00055ED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val="vi-VN" w:eastAsia="vi-VN"/>
      <w14:ligatures w14:val="none"/>
    </w:rPr>
  </w:style>
  <w:style w:type="paragraph" w:customStyle="1" w:styleId="xl139">
    <w:name w:val="xl139"/>
    <w:basedOn w:val="Normal"/>
    <w:rsid w:val="00055ED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4"/>
      <w:szCs w:val="24"/>
      <w:lang w:val="vi-VN" w:eastAsia="vi-VN"/>
      <w14:ligatures w14:val="none"/>
    </w:rPr>
  </w:style>
  <w:style w:type="paragraph" w:customStyle="1" w:styleId="xl140">
    <w:name w:val="xl140"/>
    <w:basedOn w:val="Normal"/>
    <w:rsid w:val="00055ED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4"/>
      <w:szCs w:val="24"/>
      <w:lang w:val="vi-VN" w:eastAsia="vi-VN"/>
      <w14:ligatures w14:val="none"/>
    </w:rPr>
  </w:style>
  <w:style w:type="paragraph" w:customStyle="1" w:styleId="xl141">
    <w:name w:val="xl141"/>
    <w:basedOn w:val="Normal"/>
    <w:rsid w:val="00055ED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142">
    <w:name w:val="xl142"/>
    <w:basedOn w:val="Normal"/>
    <w:rsid w:val="00055ED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-VN" w:eastAsia="vi-VN"/>
      <w14:ligatures w14:val="none"/>
    </w:rPr>
  </w:style>
  <w:style w:type="paragraph" w:customStyle="1" w:styleId="xl143">
    <w:name w:val="xl143"/>
    <w:basedOn w:val="Normal"/>
    <w:rsid w:val="00055ED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val="vi-VN" w:eastAsia="vi-VN"/>
      <w14:ligatures w14:val="none"/>
    </w:rPr>
  </w:style>
  <w:style w:type="paragraph" w:customStyle="1" w:styleId="xl144">
    <w:name w:val="xl144"/>
    <w:basedOn w:val="Normal"/>
    <w:rsid w:val="00055ED2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:lang w:val="vi-VN" w:eastAsia="vi-VN"/>
      <w14:ligatures w14:val="none"/>
    </w:rPr>
  </w:style>
  <w:style w:type="paragraph" w:customStyle="1" w:styleId="Default">
    <w:name w:val="Default"/>
    <w:rsid w:val="00055E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CM44">
    <w:name w:val="CM44"/>
    <w:basedOn w:val="Default"/>
    <w:next w:val="Default"/>
    <w:uiPriority w:val="99"/>
    <w:rsid w:val="00055ED2"/>
    <w:rPr>
      <w:color w:val="auto"/>
    </w:rPr>
  </w:style>
  <w:style w:type="paragraph" w:customStyle="1" w:styleId="CM38">
    <w:name w:val="CM38"/>
    <w:basedOn w:val="Default"/>
    <w:next w:val="Default"/>
    <w:uiPriority w:val="99"/>
    <w:rsid w:val="00055ED2"/>
    <w:pPr>
      <w:spacing w:line="276" w:lineRule="atLeast"/>
    </w:pPr>
    <w:rPr>
      <w:color w:val="auto"/>
    </w:rPr>
  </w:style>
  <w:style w:type="paragraph" w:styleId="NoSpacing">
    <w:name w:val="No Spacing"/>
    <w:uiPriority w:val="1"/>
    <w:qFormat/>
    <w:rsid w:val="00055ED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055ED2"/>
    <w:pPr>
      <w:keepLines/>
      <w:suppressAutoHyphens w:val="0"/>
      <w:spacing w:line="259" w:lineRule="auto"/>
      <w:ind w:left="0" w:firstLine="0"/>
      <w:outlineLvl w:val="9"/>
    </w:pPr>
    <w:rPr>
      <w:rFonts w:ascii="Times New Roman" w:eastAsiaTheme="majorEastAsia" w:hAnsi="Times New Roman" w:cstheme="majorBidi"/>
      <w:bCs w:val="0"/>
      <w:sz w:val="26"/>
      <w:szCs w:val="32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055ED2"/>
    <w:pPr>
      <w:tabs>
        <w:tab w:val="right" w:leader="dot" w:pos="9061"/>
      </w:tabs>
      <w:spacing w:after="100"/>
      <w:ind w:left="220"/>
      <w:jc w:val="both"/>
    </w:pPr>
    <w:rPr>
      <w:rFonts w:ascii="Times New Roman" w:eastAsia="Times New Roman" w:hAnsi="Times New Roman" w:cs="Times New Roman"/>
      <w:noProof/>
      <w:kern w:val="0"/>
      <w:lang w:eastAsia="vi-VN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055ED2"/>
    <w:pPr>
      <w:tabs>
        <w:tab w:val="right" w:leader="dot" w:pos="9072"/>
      </w:tabs>
      <w:spacing w:after="0" w:line="360" w:lineRule="exact"/>
      <w:ind w:firstLine="284"/>
      <w:jc w:val="center"/>
    </w:pPr>
    <w:rPr>
      <w:rFonts w:ascii="Times New Roman" w:eastAsia="Times New Roman" w:hAnsi="Times New Roman" w:cs="Times New Roman"/>
      <w:b/>
      <w:noProof/>
      <w:kern w:val="0"/>
      <w:sz w:val="24"/>
      <w:szCs w:val="26"/>
      <w:lang w:eastAsia="vi-VN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055ED2"/>
    <w:pPr>
      <w:tabs>
        <w:tab w:val="right" w:leader="dot" w:pos="9062"/>
      </w:tabs>
      <w:spacing w:before="60" w:after="60" w:line="240" w:lineRule="auto"/>
      <w:ind w:left="340" w:right="-57"/>
    </w:pPr>
    <w:rPr>
      <w:rFonts w:ascii="Times New Roman" w:eastAsiaTheme="minorEastAsia" w:hAnsi="Times New Roman" w:cs="Times New Roman"/>
      <w:noProof/>
      <w:kern w:val="0"/>
      <w:lang w:val="vi-VN"/>
      <w14:ligatures w14:val="none"/>
    </w:rPr>
  </w:style>
  <w:style w:type="paragraph" w:styleId="TOC4">
    <w:name w:val="toc 4"/>
    <w:basedOn w:val="Normal"/>
    <w:next w:val="Normal"/>
    <w:autoRedefine/>
    <w:uiPriority w:val="39"/>
    <w:unhideWhenUsed/>
    <w:rsid w:val="00055ED2"/>
    <w:pPr>
      <w:spacing w:after="100" w:line="276" w:lineRule="auto"/>
      <w:ind w:left="660"/>
    </w:pPr>
    <w:rPr>
      <w:rFonts w:eastAsiaTheme="minorEastAsia"/>
      <w:kern w:val="0"/>
      <w14:ligatures w14:val="none"/>
    </w:rPr>
  </w:style>
  <w:style w:type="paragraph" w:styleId="TOC5">
    <w:name w:val="toc 5"/>
    <w:basedOn w:val="Normal"/>
    <w:next w:val="Normal"/>
    <w:autoRedefine/>
    <w:uiPriority w:val="39"/>
    <w:unhideWhenUsed/>
    <w:rsid w:val="00055ED2"/>
    <w:pPr>
      <w:spacing w:after="100" w:line="276" w:lineRule="auto"/>
      <w:ind w:left="880"/>
    </w:pPr>
    <w:rPr>
      <w:rFonts w:eastAsiaTheme="minorEastAsia"/>
      <w:kern w:val="0"/>
      <w14:ligatures w14:val="none"/>
    </w:rPr>
  </w:style>
  <w:style w:type="paragraph" w:styleId="TOC6">
    <w:name w:val="toc 6"/>
    <w:basedOn w:val="Normal"/>
    <w:next w:val="Normal"/>
    <w:autoRedefine/>
    <w:uiPriority w:val="39"/>
    <w:unhideWhenUsed/>
    <w:rsid w:val="00055ED2"/>
    <w:pPr>
      <w:spacing w:after="100" w:line="276" w:lineRule="auto"/>
      <w:ind w:left="1100"/>
    </w:pPr>
    <w:rPr>
      <w:rFonts w:eastAsiaTheme="minorEastAsia"/>
      <w:kern w:val="0"/>
      <w14:ligatures w14:val="none"/>
    </w:rPr>
  </w:style>
  <w:style w:type="paragraph" w:styleId="TOC7">
    <w:name w:val="toc 7"/>
    <w:basedOn w:val="Normal"/>
    <w:next w:val="Normal"/>
    <w:autoRedefine/>
    <w:uiPriority w:val="39"/>
    <w:unhideWhenUsed/>
    <w:rsid w:val="00055ED2"/>
    <w:pPr>
      <w:spacing w:after="100" w:line="276" w:lineRule="auto"/>
      <w:ind w:left="1320"/>
    </w:pPr>
    <w:rPr>
      <w:rFonts w:eastAsiaTheme="minorEastAsia"/>
      <w:kern w:val="0"/>
      <w14:ligatures w14:val="none"/>
    </w:rPr>
  </w:style>
  <w:style w:type="paragraph" w:styleId="TOC8">
    <w:name w:val="toc 8"/>
    <w:basedOn w:val="Normal"/>
    <w:next w:val="Normal"/>
    <w:autoRedefine/>
    <w:uiPriority w:val="39"/>
    <w:unhideWhenUsed/>
    <w:rsid w:val="00055ED2"/>
    <w:pPr>
      <w:spacing w:after="100" w:line="276" w:lineRule="auto"/>
      <w:ind w:left="1540"/>
    </w:pPr>
    <w:rPr>
      <w:rFonts w:eastAsiaTheme="minorEastAsia"/>
      <w:kern w:val="0"/>
      <w14:ligatures w14:val="none"/>
    </w:rPr>
  </w:style>
  <w:style w:type="paragraph" w:styleId="TOC9">
    <w:name w:val="toc 9"/>
    <w:basedOn w:val="Normal"/>
    <w:next w:val="Normal"/>
    <w:autoRedefine/>
    <w:uiPriority w:val="39"/>
    <w:unhideWhenUsed/>
    <w:rsid w:val="00055ED2"/>
    <w:pPr>
      <w:spacing w:after="100" w:line="276" w:lineRule="auto"/>
      <w:ind w:left="1760"/>
    </w:pPr>
    <w:rPr>
      <w:rFonts w:eastAsiaTheme="minorEastAsia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55E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-VN"/>
      <w14:ligatures w14:val="none"/>
    </w:rPr>
  </w:style>
  <w:style w:type="character" w:customStyle="1" w:styleId="Tiu1">
    <w:name w:val="Tiêu đề #1_"/>
    <w:basedOn w:val="DefaultParagraphFont"/>
    <w:link w:val="Tiu10"/>
    <w:rsid w:val="00612A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utranghocchntrang2">
    <w:name w:val="Đầu trang hoặc chân trang (2)_"/>
    <w:basedOn w:val="DefaultParagraphFont"/>
    <w:link w:val="utranghocchntrang20"/>
    <w:rsid w:val="00612A1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Vnbnnidung">
    <w:name w:val="Văn bản nội dung_"/>
    <w:basedOn w:val="DefaultParagraphFont"/>
    <w:link w:val="Vnbnnidung0"/>
    <w:rsid w:val="00612A19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Vnbnnidung2">
    <w:name w:val="Văn bản nội dung (2)_"/>
    <w:basedOn w:val="DefaultParagraphFont"/>
    <w:link w:val="Vnbnnidung20"/>
    <w:rsid w:val="00612A1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Chthchbng">
    <w:name w:val="Chú thích bảng_"/>
    <w:basedOn w:val="DefaultParagraphFont"/>
    <w:link w:val="Chthchbng0"/>
    <w:rsid w:val="00612A1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Khc">
    <w:name w:val="Khác_"/>
    <w:basedOn w:val="DefaultParagraphFont"/>
    <w:link w:val="Khc0"/>
    <w:rsid w:val="00612A1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utranghocchntrang">
    <w:name w:val="Đầu trang hoặc chân trang_"/>
    <w:basedOn w:val="DefaultParagraphFont"/>
    <w:link w:val="utranghocchntrang0"/>
    <w:rsid w:val="00612A1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iu10">
    <w:name w:val="Tiêu đề #1"/>
    <w:basedOn w:val="Normal"/>
    <w:link w:val="Tiu1"/>
    <w:rsid w:val="00612A19"/>
    <w:pPr>
      <w:widowControl w:val="0"/>
      <w:shd w:val="clear" w:color="auto" w:fill="FFFFFF"/>
      <w:spacing w:before="60" w:after="15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utranghocchntrang20">
    <w:name w:val="Đầu trang hoặc chân trang (2)"/>
    <w:basedOn w:val="Normal"/>
    <w:link w:val="utranghocchntrang2"/>
    <w:rsid w:val="00612A1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612A19"/>
    <w:pPr>
      <w:widowControl w:val="0"/>
      <w:shd w:val="clear" w:color="auto" w:fill="FFFFFF"/>
      <w:spacing w:after="200" w:line="247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Vnbnnidung20">
    <w:name w:val="Văn bản nội dung (2)"/>
    <w:basedOn w:val="Normal"/>
    <w:link w:val="Vnbnnidung2"/>
    <w:rsid w:val="00612A19"/>
    <w:pPr>
      <w:widowControl w:val="0"/>
      <w:shd w:val="clear" w:color="auto" w:fill="FFFFFF"/>
      <w:spacing w:after="200" w:line="254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Chthchbng0">
    <w:name w:val="Chú thích bảng"/>
    <w:basedOn w:val="Normal"/>
    <w:link w:val="Chthchbng"/>
    <w:rsid w:val="00612A1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Khc0">
    <w:name w:val="Khác"/>
    <w:basedOn w:val="Normal"/>
    <w:link w:val="Khc"/>
    <w:rsid w:val="00612A1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utranghocchntrang0">
    <w:name w:val="Đầu trang hoặc chân trang"/>
    <w:basedOn w:val="Normal"/>
    <w:link w:val="utranghocchntrang"/>
    <w:rsid w:val="00612A1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4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D687A-CCA3-4DD6-B0AC-D3A819467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HP110</dc:creator>
  <cp:keywords/>
  <dc:description/>
  <cp:lastModifiedBy>ADMIN</cp:lastModifiedBy>
  <cp:revision>255</cp:revision>
  <cp:lastPrinted>2025-04-15T02:43:00Z</cp:lastPrinted>
  <dcterms:created xsi:type="dcterms:W3CDTF">2024-01-25T06:59:00Z</dcterms:created>
  <dcterms:modified xsi:type="dcterms:W3CDTF">2025-05-14T03:09:00Z</dcterms:modified>
</cp:coreProperties>
</file>